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473C5F" w14:textId="77777777" w:rsidR="001D397D" w:rsidRPr="00C76AE7" w:rsidRDefault="00C76AE7" w:rsidP="00C76AE7">
      <w:pPr>
        <w:ind w:left="100"/>
        <w:jc w:val="center"/>
        <w:rPr>
          <w:rFonts w:asciiTheme="majorHAnsi" w:hAnsiTheme="majorHAnsi"/>
          <w:b/>
          <w:bCs/>
          <w:sz w:val="28"/>
          <w:szCs w:val="28"/>
        </w:rPr>
      </w:pPr>
      <w:r w:rsidRPr="00C76AE7">
        <w:rPr>
          <w:rFonts w:asciiTheme="majorHAnsi" w:hAnsiTheme="majorHAnsi"/>
          <w:b/>
          <w:bCs/>
          <w:color w:val="363435"/>
          <w:spacing w:val="-3"/>
          <w:sz w:val="28"/>
          <w:szCs w:val="28"/>
        </w:rPr>
        <w:t>C</w:t>
      </w:r>
      <w:r w:rsidRPr="00C76AE7">
        <w:rPr>
          <w:rFonts w:asciiTheme="majorHAnsi" w:hAnsiTheme="majorHAnsi"/>
          <w:b/>
          <w:bCs/>
          <w:color w:val="363435"/>
          <w:sz w:val="28"/>
          <w:szCs w:val="28"/>
        </w:rPr>
        <w:t>urr</w:t>
      </w:r>
      <w:r w:rsidRPr="00C76AE7">
        <w:rPr>
          <w:rFonts w:asciiTheme="majorHAnsi" w:hAnsiTheme="majorHAnsi"/>
          <w:b/>
          <w:bCs/>
          <w:color w:val="363435"/>
          <w:spacing w:val="1"/>
          <w:sz w:val="28"/>
          <w:szCs w:val="28"/>
        </w:rPr>
        <w:t>i</w:t>
      </w:r>
      <w:r w:rsidRPr="00C76AE7">
        <w:rPr>
          <w:rFonts w:asciiTheme="majorHAnsi" w:hAnsiTheme="majorHAnsi"/>
          <w:b/>
          <w:bCs/>
          <w:color w:val="363435"/>
          <w:spacing w:val="2"/>
          <w:sz w:val="28"/>
          <w:szCs w:val="28"/>
        </w:rPr>
        <w:t>cu</w:t>
      </w:r>
      <w:r w:rsidRPr="00C76AE7">
        <w:rPr>
          <w:rFonts w:asciiTheme="majorHAnsi" w:hAnsiTheme="majorHAnsi"/>
          <w:b/>
          <w:bCs/>
          <w:color w:val="363435"/>
          <w:spacing w:val="-2"/>
          <w:sz w:val="28"/>
          <w:szCs w:val="28"/>
        </w:rPr>
        <w:t>l</w:t>
      </w:r>
      <w:r w:rsidRPr="00C76AE7">
        <w:rPr>
          <w:rFonts w:asciiTheme="majorHAnsi" w:hAnsiTheme="majorHAnsi"/>
          <w:b/>
          <w:bCs/>
          <w:color w:val="363435"/>
          <w:sz w:val="28"/>
          <w:szCs w:val="28"/>
        </w:rPr>
        <w:t>um</w:t>
      </w:r>
      <w:r w:rsidRPr="00C76AE7">
        <w:rPr>
          <w:rFonts w:asciiTheme="majorHAnsi" w:hAnsiTheme="majorHAnsi"/>
          <w:b/>
          <w:bCs/>
          <w:color w:val="363435"/>
          <w:spacing w:val="55"/>
          <w:sz w:val="28"/>
          <w:szCs w:val="28"/>
        </w:rPr>
        <w:t xml:space="preserve"> </w:t>
      </w:r>
      <w:r w:rsidRPr="00C76AE7">
        <w:rPr>
          <w:rFonts w:asciiTheme="majorHAnsi" w:hAnsiTheme="majorHAnsi"/>
          <w:b/>
          <w:bCs/>
          <w:color w:val="363435"/>
          <w:spacing w:val="-9"/>
          <w:w w:val="98"/>
          <w:sz w:val="28"/>
          <w:szCs w:val="28"/>
        </w:rPr>
        <w:t>V</w:t>
      </w:r>
      <w:r w:rsidRPr="00C76AE7">
        <w:rPr>
          <w:rFonts w:asciiTheme="majorHAnsi" w:hAnsiTheme="majorHAnsi"/>
          <w:b/>
          <w:bCs/>
          <w:color w:val="363435"/>
          <w:spacing w:val="-2"/>
          <w:w w:val="102"/>
          <w:sz w:val="28"/>
          <w:szCs w:val="28"/>
        </w:rPr>
        <w:t>i</w:t>
      </w:r>
      <w:r w:rsidRPr="00C76AE7">
        <w:rPr>
          <w:rFonts w:asciiTheme="majorHAnsi" w:hAnsiTheme="majorHAnsi"/>
          <w:b/>
          <w:bCs/>
          <w:color w:val="363435"/>
          <w:w w:val="104"/>
          <w:sz w:val="28"/>
          <w:szCs w:val="28"/>
        </w:rPr>
        <w:t>tae</w:t>
      </w:r>
    </w:p>
    <w:p w14:paraId="12E3DAC9" w14:textId="77777777" w:rsidR="001D397D" w:rsidRPr="00C76AE7" w:rsidRDefault="001D397D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4A4D156E" w14:textId="77777777" w:rsidR="001D397D" w:rsidRPr="00C76AE7" w:rsidRDefault="00C76AE7">
      <w:pPr>
        <w:ind w:left="100"/>
        <w:rPr>
          <w:rFonts w:asciiTheme="majorHAnsi" w:hAnsiTheme="majorHAnsi"/>
          <w:b/>
          <w:bCs/>
          <w:sz w:val="22"/>
          <w:szCs w:val="22"/>
        </w:rPr>
      </w:pPr>
      <w:r w:rsidRPr="00C76AE7">
        <w:rPr>
          <w:rFonts w:asciiTheme="majorHAnsi" w:hAnsiTheme="majorHAnsi"/>
          <w:b/>
          <w:bCs/>
          <w:color w:val="363435"/>
          <w:spacing w:val="3"/>
          <w:sz w:val="22"/>
          <w:szCs w:val="22"/>
        </w:rPr>
        <w:t>E</w:t>
      </w:r>
      <w:r w:rsidRPr="00C76AE7">
        <w:rPr>
          <w:rFonts w:asciiTheme="majorHAnsi" w:hAnsiTheme="majorHAnsi"/>
          <w:b/>
          <w:bCs/>
          <w:color w:val="363435"/>
          <w:spacing w:val="-2"/>
          <w:sz w:val="22"/>
          <w:szCs w:val="22"/>
        </w:rPr>
        <w:t>d</w:t>
      </w:r>
      <w:r w:rsidRPr="00C76AE7">
        <w:rPr>
          <w:rFonts w:asciiTheme="majorHAnsi" w:hAnsiTheme="majorHAnsi"/>
          <w:b/>
          <w:bCs/>
          <w:color w:val="363435"/>
          <w:spacing w:val="1"/>
          <w:sz w:val="22"/>
          <w:szCs w:val="22"/>
        </w:rPr>
        <w:t>u</w:t>
      </w:r>
      <w:r w:rsidRPr="00C76AE7">
        <w:rPr>
          <w:rFonts w:asciiTheme="majorHAnsi" w:hAnsiTheme="majorHAnsi"/>
          <w:b/>
          <w:bCs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b/>
          <w:bCs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b/>
          <w:bCs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b/>
          <w:bCs/>
          <w:color w:val="363435"/>
          <w:spacing w:val="1"/>
          <w:sz w:val="22"/>
          <w:szCs w:val="22"/>
        </w:rPr>
        <w:t>i</w:t>
      </w:r>
      <w:r w:rsidRPr="00C76AE7">
        <w:rPr>
          <w:rFonts w:asciiTheme="majorHAnsi" w:hAnsiTheme="majorHAnsi"/>
          <w:b/>
          <w:bCs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b/>
          <w:bCs/>
          <w:color w:val="363435"/>
          <w:sz w:val="22"/>
          <w:szCs w:val="22"/>
        </w:rPr>
        <w:t>n</w:t>
      </w:r>
      <w:r w:rsidRPr="00C76AE7">
        <w:rPr>
          <w:rFonts w:asciiTheme="majorHAnsi" w:hAnsiTheme="majorHAnsi"/>
          <w:b/>
          <w:bCs/>
          <w:color w:val="363435"/>
          <w:spacing w:val="1"/>
          <w:sz w:val="22"/>
          <w:szCs w:val="22"/>
        </w:rPr>
        <w:t>a</w:t>
      </w:r>
      <w:r w:rsidRPr="00C76AE7">
        <w:rPr>
          <w:rFonts w:asciiTheme="majorHAnsi" w:hAnsiTheme="majorHAnsi"/>
          <w:b/>
          <w:bCs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b/>
          <w:bCs/>
          <w:color w:val="363435"/>
          <w:spacing w:val="31"/>
          <w:sz w:val="22"/>
          <w:szCs w:val="22"/>
        </w:rPr>
        <w:t xml:space="preserve"> </w:t>
      </w:r>
      <w:r w:rsidRPr="00C76AE7">
        <w:rPr>
          <w:rFonts w:asciiTheme="majorHAnsi" w:hAnsiTheme="majorHAnsi"/>
          <w:b/>
          <w:bCs/>
          <w:color w:val="363435"/>
          <w:spacing w:val="1"/>
          <w:w w:val="92"/>
          <w:sz w:val="22"/>
          <w:szCs w:val="22"/>
        </w:rPr>
        <w:t>B</w:t>
      </w:r>
      <w:r w:rsidRPr="00C76AE7">
        <w:rPr>
          <w:rFonts w:asciiTheme="majorHAnsi" w:hAnsiTheme="majorHAnsi"/>
          <w:b/>
          <w:bCs/>
          <w:color w:val="363435"/>
          <w:w w:val="98"/>
          <w:sz w:val="22"/>
          <w:szCs w:val="22"/>
        </w:rPr>
        <w:t>a</w:t>
      </w:r>
      <w:r w:rsidRPr="00C76AE7">
        <w:rPr>
          <w:rFonts w:asciiTheme="majorHAnsi" w:hAnsiTheme="majorHAnsi"/>
          <w:b/>
          <w:bCs/>
          <w:color w:val="363435"/>
          <w:spacing w:val="-1"/>
          <w:w w:val="98"/>
          <w:sz w:val="22"/>
          <w:szCs w:val="22"/>
        </w:rPr>
        <w:t>c</w:t>
      </w:r>
      <w:r w:rsidRPr="00C76AE7">
        <w:rPr>
          <w:rFonts w:asciiTheme="majorHAnsi" w:hAnsiTheme="majorHAnsi"/>
          <w:b/>
          <w:bCs/>
          <w:color w:val="363435"/>
          <w:w w:val="99"/>
          <w:sz w:val="22"/>
          <w:szCs w:val="22"/>
        </w:rPr>
        <w:t>k</w:t>
      </w:r>
      <w:r w:rsidRPr="00C76AE7">
        <w:rPr>
          <w:rFonts w:asciiTheme="majorHAnsi" w:hAnsiTheme="majorHAnsi"/>
          <w:b/>
          <w:bCs/>
          <w:color w:val="363435"/>
          <w:spacing w:val="1"/>
          <w:w w:val="99"/>
          <w:sz w:val="22"/>
          <w:szCs w:val="22"/>
        </w:rPr>
        <w:t>g</w:t>
      </w:r>
      <w:r w:rsidRPr="00C76AE7">
        <w:rPr>
          <w:rFonts w:asciiTheme="majorHAnsi" w:hAnsiTheme="majorHAnsi"/>
          <w:b/>
          <w:bCs/>
          <w:color w:val="363435"/>
          <w:spacing w:val="-2"/>
          <w:w w:val="117"/>
          <w:sz w:val="22"/>
          <w:szCs w:val="22"/>
        </w:rPr>
        <w:t>r</w:t>
      </w:r>
      <w:r w:rsidRPr="00C76AE7">
        <w:rPr>
          <w:rFonts w:asciiTheme="majorHAnsi" w:hAnsiTheme="majorHAnsi"/>
          <w:b/>
          <w:bCs/>
          <w:color w:val="363435"/>
          <w:spacing w:val="-2"/>
          <w:w w:val="104"/>
          <w:sz w:val="22"/>
          <w:szCs w:val="22"/>
        </w:rPr>
        <w:t>o</w:t>
      </w:r>
      <w:r w:rsidRPr="00C76AE7">
        <w:rPr>
          <w:rFonts w:asciiTheme="majorHAnsi" w:hAnsiTheme="majorHAnsi"/>
          <w:b/>
          <w:bCs/>
          <w:color w:val="363435"/>
          <w:w w:val="109"/>
          <w:sz w:val="22"/>
          <w:szCs w:val="22"/>
        </w:rPr>
        <w:t>und</w:t>
      </w:r>
    </w:p>
    <w:p w14:paraId="0A3BF096" w14:textId="77777777" w:rsidR="001D397D" w:rsidRPr="00C76AE7" w:rsidRDefault="001D397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388952E1" w14:textId="77777777" w:rsidR="001D397D" w:rsidRPr="00C76AE7" w:rsidRDefault="00C76AE7">
      <w:pPr>
        <w:ind w:left="100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de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nb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ast</w:t>
      </w:r>
      <w:r w:rsidRPr="00C76AE7">
        <w:rPr>
          <w:rFonts w:asciiTheme="majorHAnsi" w:hAnsiTheme="majorHAnsi"/>
          <w:color w:val="363435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ch</w:t>
      </w:r>
      <w:r w:rsidRPr="00C76AE7">
        <w:rPr>
          <w:rFonts w:asciiTheme="majorHAnsi" w:hAnsiTheme="majorHAnsi"/>
          <w:color w:val="363435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ifi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n—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de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nb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1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ice</w:t>
      </w:r>
      <w:r w:rsidRPr="00C76AE7">
        <w:rPr>
          <w:rFonts w:asciiTheme="majorHAnsi" w:hAnsiTheme="majorHAnsi"/>
          <w:color w:val="363435"/>
          <w:spacing w:val="-2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w w:val="96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"/>
          <w:w w:val="96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>ee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h,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1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7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k,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1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7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k,</w:t>
      </w:r>
    </w:p>
    <w:p w14:paraId="073D57E9" w14:textId="77777777" w:rsidR="001D397D" w:rsidRPr="00C76AE7" w:rsidRDefault="00C76AE7">
      <w:pPr>
        <w:spacing w:before="27" w:line="265" w:lineRule="auto"/>
        <w:ind w:left="460" w:right="77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2015-16.</w:t>
      </w:r>
      <w:r w:rsidRPr="00C76AE7">
        <w:rPr>
          <w:rFonts w:asciiTheme="majorHAnsi" w:hAnsiTheme="majorHAnsi"/>
          <w:color w:val="363435"/>
          <w:spacing w:val="-3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8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tsy</w:t>
      </w:r>
      <w:r w:rsidRPr="00C76AE7">
        <w:rPr>
          <w:rFonts w:asciiTheme="majorHAnsi" w:hAnsiTheme="majorHAnsi"/>
          <w:color w:val="363435"/>
          <w:spacing w:val="-1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de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nb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fi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rs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z w:val="22"/>
          <w:szCs w:val="22"/>
        </w:rPr>
        <w:t>ra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w w:val="94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w w:val="94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1"/>
          <w:w w:val="94"/>
          <w:sz w:val="22"/>
          <w:szCs w:val="22"/>
        </w:rPr>
        <w:t>as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1"/>
          <w:w w:val="97"/>
          <w:sz w:val="22"/>
          <w:szCs w:val="22"/>
        </w:rPr>
        <w:t>ist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3"/>
          <w:w w:val="97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5"/>
          <w:w w:val="9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w w:val="9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2"/>
          <w:w w:val="10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103"/>
          <w:sz w:val="22"/>
          <w:szCs w:val="22"/>
        </w:rPr>
        <w:t>de</w:t>
      </w:r>
      <w:r w:rsidRPr="00C76AE7">
        <w:rPr>
          <w:rFonts w:asciiTheme="majorHAnsi" w:hAnsiTheme="majorHAnsi"/>
          <w:color w:val="363435"/>
          <w:spacing w:val="-2"/>
          <w:w w:val="103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2"/>
          <w:w w:val="101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w w:val="108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2"/>
          <w:w w:val="108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93"/>
          <w:sz w:val="22"/>
          <w:szCs w:val="22"/>
        </w:rPr>
        <w:t xml:space="preserve">g 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ch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s.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tsy</w:t>
      </w:r>
      <w:r w:rsidRPr="00C76AE7">
        <w:rPr>
          <w:rFonts w:asciiTheme="majorHAnsi" w:hAnsiTheme="majorHAnsi"/>
          <w:color w:val="363435"/>
          <w:spacing w:val="-1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de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nb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(</w:t>
      </w: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ice/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ext),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is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w w:val="94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1"/>
          <w:w w:val="94"/>
          <w:sz w:val="22"/>
          <w:szCs w:val="22"/>
        </w:rPr>
        <w:t>ch</w:t>
      </w:r>
      <w:r w:rsidRPr="00C76AE7">
        <w:rPr>
          <w:rFonts w:asciiTheme="majorHAnsi" w:hAnsiTheme="majorHAnsi"/>
          <w:color w:val="363435"/>
          <w:spacing w:val="2"/>
          <w:w w:val="94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w w:val="94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1"/>
          <w:w w:val="94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w w:val="94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 xml:space="preserve">l </w:t>
      </w:r>
      <w:r w:rsidRPr="00C76AE7">
        <w:rPr>
          <w:rFonts w:asciiTheme="majorHAnsi" w:hAnsiTheme="majorHAnsi"/>
          <w:color w:val="363435"/>
          <w:sz w:val="22"/>
          <w:szCs w:val="22"/>
        </w:rPr>
        <w:t>(</w:t>
      </w: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ca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1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An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>y/</w:t>
      </w: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ice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ap</w:t>
      </w:r>
      <w:r w:rsidRPr="00C76AE7">
        <w:rPr>
          <w:rFonts w:asciiTheme="majorHAnsi" w:hAnsiTheme="majorHAnsi"/>
          <w:color w:val="363435"/>
          <w:sz w:val="22"/>
          <w:szCs w:val="22"/>
        </w:rPr>
        <w:t>y),</w:t>
      </w:r>
      <w:r w:rsidRPr="00C76AE7">
        <w:rPr>
          <w:rFonts w:asciiTheme="majorHAnsi" w:hAnsiTheme="majorHAnsi"/>
          <w:color w:val="363435"/>
          <w:spacing w:val="-2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y 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ue</w:t>
      </w:r>
      <w:r w:rsidRPr="00C76AE7">
        <w:rPr>
          <w:rFonts w:asciiTheme="majorHAnsi" w:hAnsiTheme="majorHAnsi"/>
          <w:color w:val="363435"/>
          <w:spacing w:val="-1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(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lex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der</w:t>
      </w:r>
      <w:r w:rsidRPr="00C76AE7">
        <w:rPr>
          <w:rFonts w:asciiTheme="majorHAnsi" w:hAnsiTheme="majorHAnsi"/>
          <w:color w:val="363435"/>
          <w:spacing w:val="-1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hni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q</w:t>
      </w:r>
      <w:r w:rsidRPr="00C76AE7">
        <w:rPr>
          <w:rFonts w:asciiTheme="majorHAnsi" w:hAnsiTheme="majorHAnsi"/>
          <w:color w:val="363435"/>
          <w:sz w:val="22"/>
          <w:szCs w:val="22"/>
        </w:rPr>
        <w:t>ue),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z w:val="22"/>
          <w:szCs w:val="22"/>
        </w:rPr>
        <w:t>id</w:t>
      </w: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ur</w:t>
      </w:r>
      <w:r w:rsidRPr="00C76AE7">
        <w:rPr>
          <w:rFonts w:asciiTheme="majorHAnsi" w:hAnsiTheme="majorHAnsi"/>
          <w:color w:val="363435"/>
          <w:spacing w:val="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(Di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n);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1"/>
          <w:w w:val="97"/>
          <w:sz w:val="22"/>
          <w:szCs w:val="22"/>
        </w:rPr>
        <w:t>ist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3"/>
          <w:w w:val="97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5"/>
          <w:w w:val="9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de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nb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ch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2016.</w:t>
      </w:r>
    </w:p>
    <w:p w14:paraId="576234C6" w14:textId="77777777" w:rsidR="001D397D" w:rsidRPr="00C76AE7" w:rsidRDefault="00C76AE7">
      <w:pPr>
        <w:spacing w:before="91"/>
        <w:ind w:left="100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w w:val="92"/>
          <w:sz w:val="22"/>
          <w:szCs w:val="22"/>
        </w:rPr>
        <w:t>J</w:t>
      </w:r>
      <w:r w:rsidRPr="00C76AE7">
        <w:rPr>
          <w:rFonts w:asciiTheme="majorHAnsi" w:hAnsiTheme="majorHAnsi"/>
          <w:color w:val="363435"/>
          <w:spacing w:val="-4"/>
          <w:w w:val="9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2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2"/>
          <w:w w:val="9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Ph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ics</w:t>
      </w:r>
      <w:r w:rsidRPr="00C76AE7">
        <w:rPr>
          <w:rFonts w:asciiTheme="majorHAnsi" w:hAnsiTheme="majorHAnsi"/>
          <w:color w:val="363435"/>
          <w:spacing w:val="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ch</w:t>
      </w:r>
      <w:r w:rsidRPr="00C76AE7">
        <w:rPr>
          <w:rFonts w:asciiTheme="majorHAnsi" w:hAnsiTheme="majorHAnsi"/>
          <w:color w:val="363435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8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ini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nni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pr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Ph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ics</w:t>
      </w:r>
      <w:r w:rsidRPr="00C76AE7">
        <w:rPr>
          <w:rFonts w:asciiTheme="majorHAnsi" w:hAnsiTheme="majorHAnsi"/>
          <w:color w:val="363435"/>
          <w:spacing w:val="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w w:val="9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cce</w:t>
      </w:r>
      <w:r w:rsidRPr="00C76AE7">
        <w:rPr>
          <w:rFonts w:asciiTheme="majorHAnsi" w:hAnsiTheme="majorHAnsi"/>
          <w:color w:val="363435"/>
          <w:spacing w:val="-4"/>
          <w:w w:val="9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ts—T</w:t>
      </w:r>
      <w:r w:rsidRPr="00C76AE7">
        <w:rPr>
          <w:rFonts w:asciiTheme="majorHAnsi" w:hAnsiTheme="majorHAnsi"/>
          <w:color w:val="363435"/>
          <w:spacing w:val="-1"/>
          <w:w w:val="94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33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w w:val="94"/>
          <w:sz w:val="22"/>
          <w:szCs w:val="22"/>
        </w:rPr>
        <w:t>J</w:t>
      </w:r>
      <w:r w:rsidRPr="00C76AE7">
        <w:rPr>
          <w:rFonts w:asciiTheme="majorHAnsi" w:hAnsiTheme="majorHAnsi"/>
          <w:color w:val="363435"/>
          <w:spacing w:val="-4"/>
          <w:w w:val="9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5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f</w:t>
      </w:r>
    </w:p>
    <w:p w14:paraId="6D8F736F" w14:textId="77777777" w:rsidR="001D397D" w:rsidRPr="00C76AE7" w:rsidRDefault="00C76AE7">
      <w:pPr>
        <w:spacing w:before="27"/>
        <w:ind w:left="460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Ph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ics,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1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7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k,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1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6"/>
          <w:w w:val="95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 xml:space="preserve">k;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ifi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1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nni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w w:val="96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"/>
          <w:w w:val="96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>ee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h,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2016.</w:t>
      </w:r>
    </w:p>
    <w:p w14:paraId="334C4B8E" w14:textId="77777777" w:rsidR="001D397D" w:rsidRPr="00C76AE7" w:rsidRDefault="001D397D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10FB6586" w14:textId="77777777" w:rsidR="001D397D" w:rsidRPr="00C76AE7" w:rsidRDefault="00C76AE7">
      <w:pPr>
        <w:spacing w:line="265" w:lineRule="auto"/>
        <w:ind w:left="460" w:right="635" w:hanging="360"/>
        <w:jc w:val="both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ch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1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w w:val="106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4"/>
          <w:w w:val="10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3"/>
          <w:w w:val="11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6"/>
          <w:w w:val="10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21"/>
          <w:w w:val="66"/>
          <w:sz w:val="22"/>
          <w:szCs w:val="22"/>
        </w:rPr>
        <w:t>’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ast</w:t>
      </w:r>
      <w:r w:rsidRPr="00C76AE7">
        <w:rPr>
          <w:rFonts w:asciiTheme="majorHAnsi" w:hAnsiTheme="majorHAnsi"/>
          <w:color w:val="363435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>Cl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as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in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ext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w w:val="96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ce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5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w w:val="96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y—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ch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15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1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udios,</w:t>
      </w:r>
      <w:r w:rsidRPr="00C76AE7">
        <w:rPr>
          <w:rFonts w:asciiTheme="majorHAnsi" w:hAnsiTheme="majorHAnsi"/>
          <w:color w:val="363435"/>
          <w:spacing w:val="-1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1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7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k,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w </w:t>
      </w:r>
      <w:r w:rsidRPr="00C76AE7">
        <w:rPr>
          <w:rFonts w:asciiTheme="majorHAnsi" w:hAnsiTheme="majorHAnsi"/>
          <w:color w:val="363435"/>
          <w:spacing w:val="-27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k,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2002-04;</w:t>
      </w:r>
      <w:r w:rsidRPr="00C76AE7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add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udies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7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li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a </w:t>
      </w:r>
      <w:r w:rsidRPr="00C76AE7">
        <w:rPr>
          <w:rFonts w:asciiTheme="majorHAnsi" w:hAnsiTheme="majorHAnsi"/>
          <w:color w:val="363435"/>
          <w:spacing w:val="2"/>
          <w:w w:val="97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li</w:t>
      </w:r>
      <w:r w:rsidRPr="00C76AE7">
        <w:rPr>
          <w:rFonts w:asciiTheme="majorHAnsi" w:hAnsiTheme="majorHAnsi"/>
          <w:color w:val="363435"/>
          <w:spacing w:val="-1"/>
          <w:w w:val="97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4"/>
          <w:w w:val="97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w w:val="97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w w:val="97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pacing w:val="-4"/>
          <w:w w:val="97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ya</w:t>
      </w:r>
      <w:r w:rsidRPr="00C76AE7">
        <w:rPr>
          <w:rFonts w:asciiTheme="majorHAnsi" w:hAnsiTheme="majorHAnsi"/>
          <w:color w:val="363435"/>
          <w:spacing w:val="3"/>
          <w:w w:val="9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(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6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y),</w:t>
      </w: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tsy</w:t>
      </w:r>
      <w:r w:rsidRPr="00C76AE7">
        <w:rPr>
          <w:rFonts w:asciiTheme="majorHAnsi" w:hAnsiTheme="majorHAnsi"/>
          <w:color w:val="363435"/>
          <w:spacing w:val="-1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de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nb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(</w:t>
      </w: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ice/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Sh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e).</w:t>
      </w:r>
    </w:p>
    <w:p w14:paraId="17727E7A" w14:textId="77777777" w:rsidR="001D397D" w:rsidRPr="00C76AE7" w:rsidRDefault="00C76AE7">
      <w:pPr>
        <w:spacing w:before="91" w:line="265" w:lineRule="auto"/>
        <w:ind w:left="460" w:right="73" w:hanging="360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M.</w:t>
      </w:r>
      <w:r w:rsidRPr="00C76AE7">
        <w:rPr>
          <w:rFonts w:asciiTheme="majorHAnsi" w:hAnsiTheme="majorHAnsi"/>
          <w:color w:val="363435"/>
          <w:spacing w:val="-23"/>
          <w:w w:val="95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.A.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in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w w:val="98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w w:val="98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w w:val="98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w w:val="98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w w:val="98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w w:val="98"/>
          <w:sz w:val="22"/>
          <w:szCs w:val="22"/>
        </w:rPr>
        <w:t>g—</w:t>
      </w:r>
      <w:r w:rsidRPr="00C76AE7">
        <w:rPr>
          <w:rFonts w:asciiTheme="majorHAnsi" w:hAnsiTheme="majorHAnsi"/>
          <w:color w:val="363435"/>
          <w:spacing w:val="-9"/>
          <w:w w:val="98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w w:val="98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2"/>
          <w:w w:val="98"/>
          <w:sz w:val="22"/>
          <w:szCs w:val="22"/>
        </w:rPr>
        <w:t>iv</w:t>
      </w:r>
      <w:r w:rsidRPr="00C76AE7">
        <w:rPr>
          <w:rFonts w:asciiTheme="majorHAnsi" w:hAnsiTheme="majorHAnsi"/>
          <w:color w:val="363435"/>
          <w:w w:val="98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w w:val="98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98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3"/>
          <w:w w:val="98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w w:val="98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w w:val="98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3"/>
          <w:w w:val="9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is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i-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an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6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1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2002;</w:t>
      </w:r>
      <w:r w:rsidRPr="00C76AE7">
        <w:rPr>
          <w:rFonts w:asciiTheme="majorHAnsi" w:hAnsiTheme="majorHAnsi"/>
          <w:color w:val="363435"/>
          <w:spacing w:val="-7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w w:val="9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4"/>
          <w:w w:val="9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6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ip</w:t>
      </w:r>
      <w:r w:rsidRPr="00C76AE7">
        <w:rPr>
          <w:rFonts w:asciiTheme="majorHAnsi" w:hAnsiTheme="majorHAnsi"/>
          <w:color w:val="363435"/>
          <w:sz w:val="22"/>
          <w:szCs w:val="22"/>
        </w:rPr>
        <w:t>ie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t,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1999-2002;</w:t>
      </w:r>
      <w:r w:rsidRPr="00C76AE7">
        <w:rPr>
          <w:rFonts w:asciiTheme="majorHAnsi" w:hAnsiTheme="majorHAnsi"/>
          <w:color w:val="363435"/>
          <w:spacing w:val="-13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2"/>
          <w:w w:val="96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w w:val="96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8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w w:val="88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w w:val="10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111"/>
          <w:sz w:val="22"/>
          <w:szCs w:val="22"/>
        </w:rPr>
        <w:t xml:space="preserve">r </w:t>
      </w:r>
      <w:r w:rsidRPr="00C76AE7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ice</w:t>
      </w:r>
      <w:r w:rsidRPr="00C76AE7">
        <w:rPr>
          <w:rFonts w:asciiTheme="majorHAnsi" w:hAnsiTheme="majorHAnsi"/>
          <w:color w:val="363435"/>
          <w:spacing w:val="2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2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nn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2000;</w:t>
      </w:r>
      <w:r w:rsidRPr="00C76AE7">
        <w:rPr>
          <w:rFonts w:asciiTheme="majorHAnsi" w:hAnsiTheme="majorHAnsi"/>
          <w:color w:val="363435"/>
          <w:spacing w:val="-2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Da</w:t>
      </w:r>
      <w:r w:rsidRPr="00C76AE7">
        <w:rPr>
          <w:rFonts w:asciiTheme="majorHAnsi" w:hAnsiTheme="majorHAnsi"/>
          <w:color w:val="363435"/>
          <w:sz w:val="22"/>
          <w:szCs w:val="22"/>
        </w:rPr>
        <w:t>le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w w:val="93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w w:val="93"/>
          <w:sz w:val="22"/>
          <w:szCs w:val="22"/>
        </w:rPr>
        <w:t>J</w:t>
      </w:r>
      <w:r w:rsidRPr="00C76AE7">
        <w:rPr>
          <w:rFonts w:asciiTheme="majorHAnsi" w:hAnsiTheme="majorHAnsi"/>
          <w:color w:val="363435"/>
          <w:spacing w:val="-6"/>
          <w:w w:val="9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w w:val="9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9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2"/>
          <w:w w:val="93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w w:val="93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1"/>
          <w:w w:val="9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(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g/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v),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w w:val="93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2"/>
          <w:w w:val="93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w w:val="93"/>
          <w:sz w:val="22"/>
          <w:szCs w:val="22"/>
        </w:rPr>
        <w:t>etz</w:t>
      </w:r>
      <w:r w:rsidRPr="00C76AE7">
        <w:rPr>
          <w:rFonts w:asciiTheme="majorHAnsi" w:hAnsiTheme="majorHAnsi"/>
          <w:color w:val="363435"/>
          <w:spacing w:val="3"/>
          <w:w w:val="9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(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g—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Sh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e/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lie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e),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(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8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lde),</w:t>
      </w:r>
      <w:r w:rsidRPr="00C76AE7">
        <w:rPr>
          <w:rFonts w:asciiTheme="majorHAnsi" w:hAnsiTheme="majorHAnsi"/>
          <w:color w:val="363435"/>
          <w:spacing w:val="-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7"/>
          <w:w w:val="94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w w:val="94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5"/>
          <w:w w:val="94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2"/>
          <w:w w:val="94"/>
          <w:sz w:val="22"/>
          <w:szCs w:val="22"/>
        </w:rPr>
        <w:t xml:space="preserve"> L</w:t>
      </w:r>
      <w:r w:rsidRPr="00C76AE7">
        <w:rPr>
          <w:rFonts w:asciiTheme="majorHAnsi" w:hAnsiTheme="majorHAnsi"/>
          <w:color w:val="363435"/>
          <w:spacing w:val="-3"/>
          <w:w w:val="9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 xml:space="preserve">ft </w:t>
      </w:r>
      <w:r w:rsidRPr="00C76AE7">
        <w:rPr>
          <w:rFonts w:asciiTheme="majorHAnsi" w:hAnsiTheme="majorHAnsi"/>
          <w:color w:val="363435"/>
          <w:sz w:val="22"/>
          <w:szCs w:val="22"/>
        </w:rPr>
        <w:t>(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Sh</w:t>
      </w:r>
      <w:r w:rsidRPr="00C76AE7">
        <w:rPr>
          <w:rFonts w:asciiTheme="majorHAnsi" w:hAnsiTheme="majorHAnsi"/>
          <w:color w:val="363435"/>
          <w:spacing w:val="-4"/>
          <w:w w:val="96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w),</w:t>
      </w:r>
      <w:r w:rsidRPr="00C76AE7">
        <w:rPr>
          <w:rFonts w:asciiTheme="majorHAnsi" w:hAnsiTheme="majorHAnsi"/>
          <w:color w:val="363435"/>
          <w:spacing w:val="-3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J</w:t>
      </w:r>
      <w:r w:rsidRPr="00C76AE7">
        <w:rPr>
          <w:rFonts w:asciiTheme="majorHAnsi" w:hAnsiTheme="majorHAnsi"/>
          <w:color w:val="363435"/>
          <w:sz w:val="22"/>
          <w:szCs w:val="22"/>
        </w:rPr>
        <w:t>en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in</w:t>
      </w:r>
      <w:r w:rsidRPr="00C76AE7">
        <w:rPr>
          <w:rFonts w:asciiTheme="majorHAnsi" w:hAnsiTheme="majorHAnsi"/>
          <w:color w:val="363435"/>
          <w:spacing w:val="1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101"/>
          <w:sz w:val="22"/>
          <w:szCs w:val="22"/>
        </w:rPr>
        <w:t>(</w:t>
      </w:r>
      <w:r w:rsidRPr="00C76AE7">
        <w:rPr>
          <w:rFonts w:asciiTheme="majorHAnsi" w:hAnsiTheme="majorHAnsi"/>
          <w:color w:val="363435"/>
          <w:spacing w:val="-6"/>
          <w:w w:val="10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4"/>
          <w:w w:val="10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2"/>
          <w:w w:val="92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w w:val="10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w w:val="10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w w:val="103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w w:val="103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w w:val="102"/>
          <w:sz w:val="22"/>
          <w:szCs w:val="22"/>
        </w:rPr>
        <w:t xml:space="preserve">t), 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nni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8"/>
          <w:sz w:val="22"/>
          <w:szCs w:val="22"/>
        </w:rPr>
        <w:t>(</w:t>
      </w:r>
      <w:r w:rsidRPr="00C76AE7">
        <w:rPr>
          <w:rFonts w:asciiTheme="majorHAnsi" w:hAnsiTheme="majorHAnsi"/>
          <w:color w:val="363435"/>
          <w:spacing w:val="-21"/>
          <w:w w:val="98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w w:val="98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8"/>
          <w:sz w:val="22"/>
          <w:szCs w:val="22"/>
        </w:rPr>
        <w:t>ice/D</w:t>
      </w:r>
      <w:r w:rsidRPr="00C76AE7">
        <w:rPr>
          <w:rFonts w:asciiTheme="majorHAnsi" w:hAnsiTheme="majorHAnsi"/>
          <w:color w:val="363435"/>
          <w:spacing w:val="1"/>
          <w:w w:val="98"/>
          <w:sz w:val="22"/>
          <w:szCs w:val="22"/>
        </w:rPr>
        <w:t>ia</w:t>
      </w:r>
      <w:r w:rsidRPr="00C76AE7">
        <w:rPr>
          <w:rFonts w:asciiTheme="majorHAnsi" w:hAnsiTheme="majorHAnsi"/>
          <w:color w:val="363435"/>
          <w:w w:val="98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1"/>
          <w:w w:val="98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w w:val="98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w w:val="98"/>
          <w:sz w:val="22"/>
          <w:szCs w:val="22"/>
        </w:rPr>
        <w:t>ts),</w:t>
      </w:r>
      <w:r w:rsidRPr="00C76AE7">
        <w:rPr>
          <w:rFonts w:asciiTheme="majorHAnsi" w:hAnsiTheme="majorHAnsi"/>
          <w:color w:val="363435"/>
          <w:spacing w:val="7"/>
          <w:w w:val="9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J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ice</w:t>
      </w:r>
      <w:r w:rsidRPr="00C76AE7">
        <w:rPr>
          <w:rFonts w:asciiTheme="majorHAnsi" w:hAnsiTheme="majorHAnsi"/>
          <w:color w:val="363435"/>
          <w:spacing w:val="-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(</w:t>
      </w:r>
      <w:r w:rsidRPr="00C76AE7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1"/>
          <w:w w:val="9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t),</w:t>
      </w:r>
      <w:r w:rsidRPr="00C76AE7">
        <w:rPr>
          <w:rFonts w:asciiTheme="majorHAnsi" w:hAnsiTheme="majorHAnsi"/>
          <w:color w:val="363435"/>
          <w:spacing w:val="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6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1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6"/>
          <w:w w:val="94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pacing w:val="2"/>
          <w:w w:val="94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le</w:t>
      </w:r>
      <w:r w:rsidRPr="00C76AE7">
        <w:rPr>
          <w:rFonts w:asciiTheme="majorHAnsi" w:hAnsiTheme="majorHAnsi"/>
          <w:color w:val="363435"/>
          <w:spacing w:val="-7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(</w:t>
      </w:r>
      <w:r w:rsidRPr="00C76AE7">
        <w:rPr>
          <w:rFonts w:asciiTheme="majorHAnsi" w:hAnsiTheme="majorHAnsi"/>
          <w:color w:val="363435"/>
          <w:spacing w:val="-1"/>
          <w:w w:val="94"/>
          <w:sz w:val="22"/>
          <w:szCs w:val="22"/>
        </w:rPr>
        <w:t>Sh</w:t>
      </w:r>
      <w:r w:rsidRPr="00C76AE7">
        <w:rPr>
          <w:rFonts w:asciiTheme="majorHAnsi" w:hAnsiTheme="majorHAnsi"/>
          <w:color w:val="363435"/>
          <w:spacing w:val="1"/>
          <w:w w:val="9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2"/>
          <w:w w:val="94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w w:val="94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"/>
          <w:w w:val="94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w w:val="94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w w:val="9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3"/>
          <w:w w:val="94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e);</w:t>
      </w:r>
      <w:r w:rsidRPr="00C76AE7">
        <w:rPr>
          <w:rFonts w:asciiTheme="majorHAnsi" w:hAnsiTheme="majorHAnsi"/>
          <w:color w:val="363435"/>
          <w:spacing w:val="49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3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1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ysi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ca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l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ini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1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w w:val="101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w w:val="9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6"/>
          <w:w w:val="9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32"/>
          <w:w w:val="66"/>
          <w:sz w:val="22"/>
          <w:szCs w:val="22"/>
        </w:rPr>
        <w:t>’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w w:val="11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1"/>
          <w:w w:val="110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1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J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ie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(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z w:val="22"/>
          <w:szCs w:val="22"/>
        </w:rPr>
        <w:t>n),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J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w w:val="96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hi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le</w:t>
      </w:r>
      <w:r w:rsidRPr="00C76AE7">
        <w:rPr>
          <w:rFonts w:asciiTheme="majorHAnsi" w:hAnsiTheme="majorHAnsi"/>
          <w:color w:val="363435"/>
          <w:spacing w:val="2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(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lex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der</w:t>
      </w:r>
      <w:r w:rsidRPr="00C76AE7">
        <w:rPr>
          <w:rFonts w:asciiTheme="majorHAnsi" w:hAnsiTheme="majorHAnsi"/>
          <w:color w:val="363435"/>
          <w:spacing w:val="-1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hni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q</w:t>
      </w:r>
      <w:r w:rsidRPr="00C76AE7">
        <w:rPr>
          <w:rFonts w:asciiTheme="majorHAnsi" w:hAnsiTheme="majorHAnsi"/>
          <w:color w:val="363435"/>
          <w:sz w:val="22"/>
          <w:szCs w:val="22"/>
        </w:rPr>
        <w:t>ue),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uce</w:t>
      </w:r>
      <w:r w:rsidRPr="00C76AE7">
        <w:rPr>
          <w:rFonts w:asciiTheme="majorHAnsi" w:hAnsiTheme="majorHAnsi"/>
          <w:color w:val="363435"/>
          <w:spacing w:val="-1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101"/>
          <w:sz w:val="22"/>
          <w:szCs w:val="22"/>
        </w:rPr>
        <w:t>(</w:t>
      </w:r>
      <w:r w:rsidRPr="00C76AE7">
        <w:rPr>
          <w:rFonts w:asciiTheme="majorHAnsi" w:hAnsiTheme="majorHAnsi"/>
          <w:color w:val="363435"/>
          <w:spacing w:val="-4"/>
          <w:w w:val="10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1"/>
          <w:w w:val="99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w w:val="94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w w:val="106"/>
          <w:sz w:val="22"/>
          <w:szCs w:val="22"/>
        </w:rPr>
        <w:t xml:space="preserve">k/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a),</w:t>
      </w:r>
      <w:r w:rsidRPr="00C76AE7">
        <w:rPr>
          <w:rFonts w:asciiTheme="majorHAnsi" w:hAnsiTheme="majorHAnsi"/>
          <w:color w:val="363435"/>
          <w:spacing w:val="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ni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ein</w:t>
      </w:r>
      <w:r w:rsidRPr="00C76AE7">
        <w:rPr>
          <w:rFonts w:asciiTheme="majorHAnsi" w:hAnsiTheme="majorHAnsi"/>
          <w:color w:val="363435"/>
          <w:spacing w:val="-1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(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t),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en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z w:val="22"/>
          <w:szCs w:val="22"/>
        </w:rPr>
        <w:t>ue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ch</w:t>
      </w:r>
      <w:r w:rsidRPr="00C76AE7">
        <w:rPr>
          <w:rFonts w:asciiTheme="majorHAnsi" w:hAnsiTheme="majorHAnsi"/>
          <w:color w:val="363435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-2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(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w w:val="101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2"/>
          <w:w w:val="99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w w:val="109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ce/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4"/>
          <w:w w:val="10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2"/>
          <w:w w:val="92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w w:val="10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w w:val="10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w w:val="103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w w:val="103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w w:val="102"/>
          <w:sz w:val="22"/>
          <w:szCs w:val="22"/>
        </w:rPr>
        <w:t>t).</w:t>
      </w:r>
    </w:p>
    <w:p w14:paraId="1E6ADC06" w14:textId="77777777" w:rsidR="001D397D" w:rsidRPr="00C76AE7" w:rsidRDefault="00C76AE7">
      <w:pPr>
        <w:spacing w:before="91" w:line="265" w:lineRule="auto"/>
        <w:ind w:left="460" w:right="1326" w:hanging="360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4"/>
          <w:w w:val="91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w w:val="91"/>
          <w:sz w:val="22"/>
          <w:szCs w:val="22"/>
        </w:rPr>
        <w:t>.A.</w:t>
      </w:r>
      <w:r w:rsidRPr="00C76AE7">
        <w:rPr>
          <w:rFonts w:asciiTheme="majorHAnsi" w:hAnsiTheme="majorHAnsi"/>
          <w:color w:val="363435"/>
          <w:spacing w:val="1"/>
          <w:w w:val="9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in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is</w:t>
      </w:r>
      <w:r w:rsidRPr="00C76AE7">
        <w:rPr>
          <w:rFonts w:asciiTheme="majorHAnsi" w:hAnsiTheme="majorHAnsi"/>
          <w:color w:val="36343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1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nc</w:t>
      </w:r>
      <w:r w:rsidRPr="00C76AE7">
        <w:rPr>
          <w:rFonts w:asciiTheme="majorHAnsi" w:hAnsiTheme="majorHAnsi"/>
          <w:color w:val="363435"/>
          <w:sz w:val="22"/>
          <w:szCs w:val="22"/>
        </w:rPr>
        <w:t>h—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w w:val="9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w w:val="9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le</w:t>
      </w:r>
      <w:r w:rsidRPr="00C76AE7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3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(I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z w:val="22"/>
          <w:szCs w:val="22"/>
        </w:rPr>
        <w:t>li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s),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1999;</w:t>
      </w:r>
      <w:r w:rsidRPr="00C76AE7">
        <w:rPr>
          <w:rFonts w:asciiTheme="majorHAnsi" w:hAnsiTheme="majorHAnsi"/>
          <w:color w:val="363435"/>
          <w:spacing w:val="-2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ma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um</w:t>
      </w:r>
      <w:r w:rsidRPr="00C76AE7">
        <w:rPr>
          <w:rFonts w:asciiTheme="majorHAnsi" w:hAnsiTheme="majorHAnsi"/>
          <w:color w:val="363435"/>
          <w:spacing w:val="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ude;</w:t>
      </w:r>
      <w:r w:rsidRPr="00C76AE7">
        <w:rPr>
          <w:rFonts w:asciiTheme="majorHAnsi" w:hAnsiTheme="majorHAnsi"/>
          <w:color w:val="363435"/>
          <w:spacing w:val="-1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acce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d i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ko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2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8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ini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m,</w:t>
      </w:r>
      <w:r w:rsidRPr="00C76AE7">
        <w:rPr>
          <w:rFonts w:asciiTheme="majorHAnsi" w:hAnsiTheme="majorHAnsi"/>
          <w:color w:val="363435"/>
          <w:spacing w:val="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2"/>
          <w:w w:val="92"/>
          <w:sz w:val="22"/>
          <w:szCs w:val="22"/>
        </w:rPr>
        <w:t>Le</w:t>
      </w:r>
      <w:r w:rsidRPr="00C76AE7">
        <w:rPr>
          <w:rFonts w:asciiTheme="majorHAnsi" w:hAnsiTheme="majorHAnsi"/>
          <w:color w:val="363435"/>
          <w:spacing w:val="1"/>
          <w:w w:val="92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1"/>
          <w:w w:val="92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w w:val="9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5"/>
          <w:w w:val="9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(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g/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Sh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e); </w:t>
      </w:r>
      <w:r w:rsidRPr="00C76AE7">
        <w:rPr>
          <w:rFonts w:asciiTheme="majorHAnsi" w:hAnsiTheme="majorHAnsi"/>
          <w:color w:val="363435"/>
          <w:spacing w:val="1"/>
          <w:w w:val="99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w w:val="106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2"/>
          <w:w w:val="99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w w:val="104"/>
          <w:sz w:val="22"/>
          <w:szCs w:val="22"/>
        </w:rPr>
        <w:t>ir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ude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z w:val="22"/>
          <w:szCs w:val="22"/>
        </w:rPr>
        <w:t>li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s </w:t>
      </w:r>
      <w:r w:rsidRPr="00C76AE7">
        <w:rPr>
          <w:rFonts w:asciiTheme="majorHAnsi" w:hAnsiTheme="majorHAnsi"/>
          <w:color w:val="363435"/>
          <w:spacing w:val="4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d;</w:t>
      </w:r>
      <w:r w:rsidRPr="00C76AE7">
        <w:rPr>
          <w:rFonts w:asciiTheme="majorHAnsi" w:hAnsiTheme="majorHAnsi"/>
          <w:color w:val="363435"/>
          <w:spacing w:val="-1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1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ac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3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J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w w:val="94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w w:val="94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1"/>
          <w:w w:val="94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4"/>
          <w:w w:val="9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2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w w:val="99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3"/>
          <w:w w:val="10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4"/>
          <w:w w:val="105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2"/>
          <w:w w:val="104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w w:val="10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w w:val="10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w w:val="96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w w:val="110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103"/>
          <w:sz w:val="22"/>
          <w:szCs w:val="22"/>
        </w:rPr>
        <w:t>n.</w:t>
      </w:r>
    </w:p>
    <w:p w14:paraId="04879385" w14:textId="77777777" w:rsidR="001D397D" w:rsidRPr="00C76AE7" w:rsidRDefault="00C76AE7">
      <w:pPr>
        <w:spacing w:before="91" w:line="265" w:lineRule="auto"/>
        <w:ind w:left="460" w:right="423" w:hanging="360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ch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rs</w:t>
      </w:r>
      <w:r w:rsidRPr="00C76AE7">
        <w:rPr>
          <w:rFonts w:asciiTheme="majorHAnsi" w:hAnsiTheme="majorHAnsi"/>
          <w:color w:val="36343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ude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t—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In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ps</w:t>
      </w:r>
      <w:r w:rsidRPr="00C76AE7">
        <w:rPr>
          <w:rFonts w:asciiTheme="majorHAnsi" w:hAnsiTheme="majorHAnsi"/>
          <w:color w:val="363435"/>
          <w:spacing w:val="1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in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op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s,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1997;</w:t>
      </w:r>
      <w:r w:rsidRPr="00C76AE7">
        <w:rPr>
          <w:rFonts w:asciiTheme="majorHAnsi" w:hAnsiTheme="majorHAnsi"/>
          <w:color w:val="363435"/>
          <w:spacing w:val="-2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t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g 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4"/>
          <w:w w:val="96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5"/>
          <w:w w:val="96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0"/>
          <w:w w:val="88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32"/>
          <w:w w:val="66"/>
          <w:sz w:val="22"/>
          <w:szCs w:val="22"/>
        </w:rPr>
        <w:t>’</w:t>
      </w:r>
      <w:r w:rsidRPr="00C76AE7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2"/>
          <w:w w:val="93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w w:val="103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w w:val="103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ce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ie-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Cl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ude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Go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n;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1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es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1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in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nc</w:t>
      </w:r>
      <w:r w:rsidRPr="00C76AE7">
        <w:rPr>
          <w:rFonts w:asciiTheme="majorHAnsi" w:hAnsiTheme="majorHAnsi"/>
          <w:color w:val="363435"/>
          <w:sz w:val="22"/>
          <w:szCs w:val="22"/>
        </w:rPr>
        <w:t>h: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5"/>
          <w:w w:val="94"/>
          <w:sz w:val="22"/>
          <w:szCs w:val="22"/>
        </w:rPr>
        <w:t>“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w w:val="94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 xml:space="preserve">e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nf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z w:val="22"/>
          <w:szCs w:val="22"/>
        </w:rPr>
        <w:t>ue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ce</w:t>
      </w:r>
      <w:r w:rsidRPr="00C76AE7">
        <w:rPr>
          <w:rFonts w:asciiTheme="majorHAnsi" w:hAnsiTheme="majorHAnsi"/>
          <w:color w:val="363435"/>
          <w:spacing w:val="-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w w:val="105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w w:val="102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w w:val="10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w w:val="9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2"/>
          <w:w w:val="99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w w:val="109"/>
          <w:sz w:val="22"/>
          <w:szCs w:val="22"/>
        </w:rPr>
        <w:t xml:space="preserve">n </w:t>
      </w:r>
      <w:r w:rsidRPr="00C76AE7">
        <w:rPr>
          <w:rFonts w:asciiTheme="majorHAnsi" w:hAnsiTheme="majorHAnsi"/>
          <w:color w:val="363435"/>
          <w:sz w:val="22"/>
          <w:szCs w:val="22"/>
        </w:rPr>
        <w:t>Ci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in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ce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ro</w:t>
      </w:r>
      <w:r w:rsidRPr="00C76AE7">
        <w:rPr>
          <w:rFonts w:asciiTheme="majorHAnsi" w:hAnsiTheme="majorHAnsi"/>
          <w:color w:val="363435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S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1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ld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0"/>
          <w:sz w:val="22"/>
          <w:szCs w:val="22"/>
        </w:rPr>
        <w:t>.</w:t>
      </w:r>
      <w:r w:rsidRPr="00C76AE7">
        <w:rPr>
          <w:rFonts w:asciiTheme="majorHAnsi" w:hAnsiTheme="majorHAnsi"/>
          <w:color w:val="363435"/>
          <w:sz w:val="22"/>
          <w:szCs w:val="22"/>
        </w:rPr>
        <w:t>”</w:t>
      </w:r>
    </w:p>
    <w:p w14:paraId="603317C7" w14:textId="77777777" w:rsidR="001D397D" w:rsidRPr="00C76AE7" w:rsidRDefault="00C76AE7">
      <w:pPr>
        <w:spacing w:before="91" w:line="284" w:lineRule="auto"/>
        <w:ind w:left="460" w:right="533" w:hanging="360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ch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1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w w:val="106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4"/>
          <w:w w:val="10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3"/>
          <w:w w:val="11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6"/>
          <w:w w:val="10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21"/>
          <w:w w:val="66"/>
          <w:sz w:val="22"/>
          <w:szCs w:val="22"/>
        </w:rPr>
        <w:t>’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um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C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6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6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16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1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7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k,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1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7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k,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1997;</w:t>
      </w:r>
      <w:r w:rsidRPr="00C76AE7">
        <w:rPr>
          <w:rFonts w:asciiTheme="majorHAnsi" w:hAnsiTheme="majorHAnsi"/>
          <w:color w:val="363435"/>
          <w:spacing w:val="-7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0"/>
          <w:w w:val="95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ic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5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t,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w w:val="9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ce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16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, </w:t>
      </w:r>
      <w:r w:rsidRPr="00C76AE7">
        <w:rPr>
          <w:rFonts w:asciiTheme="majorHAnsi" w:hAnsiTheme="majorHAnsi"/>
          <w:color w:val="363435"/>
          <w:spacing w:val="-1"/>
          <w:w w:val="97"/>
          <w:sz w:val="22"/>
          <w:szCs w:val="22"/>
        </w:rPr>
        <w:t>Sh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2"/>
          <w:w w:val="97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w w:val="97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"/>
          <w:w w:val="97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w w:val="97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3"/>
          <w:w w:val="97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1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5"/>
          <w:w w:val="9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6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ud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ni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w w:val="94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1"/>
          <w:w w:val="94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w w:val="9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2"/>
          <w:w w:val="94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w w:val="99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3"/>
          <w:w w:val="10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2"/>
          <w:w w:val="105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1"/>
          <w:w w:val="101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pacing w:val="-4"/>
          <w:w w:val="99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w w:val="101"/>
          <w:sz w:val="22"/>
          <w:szCs w:val="22"/>
        </w:rPr>
        <w:t>t.</w:t>
      </w:r>
    </w:p>
    <w:p w14:paraId="23240B8E" w14:textId="77777777" w:rsidR="001D397D" w:rsidRPr="00C76AE7" w:rsidRDefault="001D397D">
      <w:pPr>
        <w:spacing w:before="3" w:line="140" w:lineRule="exact"/>
        <w:rPr>
          <w:rFonts w:asciiTheme="majorHAnsi" w:hAnsiTheme="majorHAnsi"/>
          <w:sz w:val="22"/>
          <w:szCs w:val="22"/>
        </w:rPr>
      </w:pPr>
    </w:p>
    <w:p w14:paraId="38DC0D65" w14:textId="77777777" w:rsidR="001D397D" w:rsidRPr="00C76AE7" w:rsidRDefault="001D397D">
      <w:pPr>
        <w:spacing w:line="200" w:lineRule="exact"/>
        <w:rPr>
          <w:rFonts w:asciiTheme="majorHAnsi" w:hAnsiTheme="majorHAnsi"/>
          <w:b/>
          <w:bCs/>
          <w:sz w:val="22"/>
          <w:szCs w:val="22"/>
        </w:rPr>
      </w:pPr>
    </w:p>
    <w:p w14:paraId="6CFAA81E" w14:textId="77777777" w:rsidR="001D397D" w:rsidRPr="00C76AE7" w:rsidRDefault="00C76AE7">
      <w:pPr>
        <w:ind w:left="100"/>
        <w:rPr>
          <w:rFonts w:asciiTheme="majorHAnsi" w:hAnsiTheme="majorHAnsi"/>
          <w:b/>
          <w:bCs/>
          <w:sz w:val="22"/>
          <w:szCs w:val="22"/>
        </w:rPr>
      </w:pPr>
      <w:r w:rsidRPr="00C76AE7">
        <w:rPr>
          <w:rFonts w:asciiTheme="majorHAnsi" w:hAnsiTheme="majorHAnsi"/>
          <w:b/>
          <w:bCs/>
          <w:color w:val="363435"/>
          <w:spacing w:val="-24"/>
          <w:sz w:val="22"/>
          <w:szCs w:val="22"/>
        </w:rPr>
        <w:t>T</w:t>
      </w:r>
      <w:r w:rsidRPr="00C76AE7">
        <w:rPr>
          <w:rFonts w:asciiTheme="majorHAnsi" w:hAnsiTheme="majorHAnsi"/>
          <w:b/>
          <w:bCs/>
          <w:color w:val="363435"/>
          <w:spacing w:val="2"/>
          <w:sz w:val="22"/>
          <w:szCs w:val="22"/>
        </w:rPr>
        <w:t>e</w:t>
      </w:r>
      <w:r w:rsidRPr="00C76AE7">
        <w:rPr>
          <w:rFonts w:asciiTheme="majorHAnsi" w:hAnsiTheme="majorHAnsi"/>
          <w:b/>
          <w:bCs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b/>
          <w:bCs/>
          <w:color w:val="363435"/>
          <w:spacing w:val="-1"/>
          <w:sz w:val="22"/>
          <w:szCs w:val="22"/>
        </w:rPr>
        <w:t>c</w:t>
      </w:r>
      <w:r w:rsidRPr="00C76AE7">
        <w:rPr>
          <w:rFonts w:asciiTheme="majorHAnsi" w:hAnsiTheme="majorHAnsi"/>
          <w:b/>
          <w:bCs/>
          <w:color w:val="363435"/>
          <w:sz w:val="22"/>
          <w:szCs w:val="22"/>
        </w:rPr>
        <w:t>hi</w:t>
      </w:r>
      <w:r w:rsidRPr="00C76AE7">
        <w:rPr>
          <w:rFonts w:asciiTheme="majorHAnsi" w:hAnsiTheme="majorHAnsi"/>
          <w:b/>
          <w:bCs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b/>
          <w:bCs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b/>
          <w:bCs/>
          <w:color w:val="363435"/>
          <w:spacing w:val="10"/>
          <w:sz w:val="22"/>
          <w:szCs w:val="22"/>
        </w:rPr>
        <w:t xml:space="preserve"> </w:t>
      </w:r>
      <w:r w:rsidRPr="00C76AE7">
        <w:rPr>
          <w:rFonts w:asciiTheme="majorHAnsi" w:hAnsiTheme="majorHAnsi"/>
          <w:b/>
          <w:bCs/>
          <w:color w:val="363435"/>
          <w:spacing w:val="-1"/>
          <w:sz w:val="22"/>
          <w:szCs w:val="22"/>
        </w:rPr>
        <w:t>a</w:t>
      </w:r>
      <w:r w:rsidRPr="00C76AE7">
        <w:rPr>
          <w:rFonts w:asciiTheme="majorHAnsi" w:hAnsiTheme="majorHAnsi"/>
          <w:b/>
          <w:bCs/>
          <w:color w:val="363435"/>
          <w:sz w:val="22"/>
          <w:szCs w:val="22"/>
        </w:rPr>
        <w:t>nd</w:t>
      </w:r>
      <w:r w:rsidRPr="00C76AE7">
        <w:rPr>
          <w:rFonts w:asciiTheme="majorHAnsi" w:hAnsiTheme="majorHAnsi"/>
          <w:b/>
          <w:bCs/>
          <w:color w:val="363435"/>
          <w:spacing w:val="17"/>
          <w:sz w:val="22"/>
          <w:szCs w:val="22"/>
        </w:rPr>
        <w:t xml:space="preserve"> </w:t>
      </w:r>
      <w:r w:rsidRPr="00C76AE7">
        <w:rPr>
          <w:rFonts w:asciiTheme="majorHAnsi" w:hAnsiTheme="majorHAnsi"/>
          <w:b/>
          <w:bCs/>
          <w:color w:val="363435"/>
          <w:spacing w:val="-2"/>
          <w:sz w:val="22"/>
          <w:szCs w:val="22"/>
        </w:rPr>
        <w:t>Pr</w:t>
      </w:r>
      <w:r w:rsidRPr="00C76AE7">
        <w:rPr>
          <w:rFonts w:asciiTheme="majorHAnsi" w:hAnsiTheme="majorHAnsi"/>
          <w:b/>
          <w:bCs/>
          <w:color w:val="363435"/>
          <w:spacing w:val="-3"/>
          <w:sz w:val="22"/>
          <w:szCs w:val="22"/>
        </w:rPr>
        <w:t>of</w:t>
      </w:r>
      <w:r w:rsidRPr="00C76AE7">
        <w:rPr>
          <w:rFonts w:asciiTheme="majorHAnsi" w:hAnsiTheme="majorHAnsi"/>
          <w:b/>
          <w:bCs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b/>
          <w:bCs/>
          <w:color w:val="363435"/>
          <w:spacing w:val="-1"/>
          <w:sz w:val="22"/>
          <w:szCs w:val="22"/>
        </w:rPr>
        <w:t>ss</w:t>
      </w:r>
      <w:r w:rsidRPr="00C76AE7">
        <w:rPr>
          <w:rFonts w:asciiTheme="majorHAnsi" w:hAnsiTheme="majorHAnsi"/>
          <w:b/>
          <w:bCs/>
          <w:color w:val="363435"/>
          <w:spacing w:val="1"/>
          <w:sz w:val="22"/>
          <w:szCs w:val="22"/>
        </w:rPr>
        <w:t>i</w:t>
      </w:r>
      <w:r w:rsidRPr="00C76AE7">
        <w:rPr>
          <w:rFonts w:asciiTheme="majorHAnsi" w:hAnsiTheme="majorHAnsi"/>
          <w:b/>
          <w:bCs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b/>
          <w:bCs/>
          <w:color w:val="363435"/>
          <w:sz w:val="22"/>
          <w:szCs w:val="22"/>
        </w:rPr>
        <w:t>n</w:t>
      </w:r>
      <w:r w:rsidRPr="00C76AE7">
        <w:rPr>
          <w:rFonts w:asciiTheme="majorHAnsi" w:hAnsiTheme="majorHAnsi"/>
          <w:b/>
          <w:bCs/>
          <w:color w:val="363435"/>
          <w:spacing w:val="1"/>
          <w:sz w:val="22"/>
          <w:szCs w:val="22"/>
        </w:rPr>
        <w:t>a</w:t>
      </w:r>
      <w:r w:rsidRPr="00C76AE7">
        <w:rPr>
          <w:rFonts w:asciiTheme="majorHAnsi" w:hAnsiTheme="majorHAnsi"/>
          <w:b/>
          <w:bCs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b/>
          <w:bCs/>
          <w:color w:val="363435"/>
          <w:spacing w:val="24"/>
          <w:sz w:val="22"/>
          <w:szCs w:val="22"/>
        </w:rPr>
        <w:t xml:space="preserve"> </w:t>
      </w:r>
      <w:r w:rsidRPr="00C76AE7">
        <w:rPr>
          <w:rFonts w:asciiTheme="majorHAnsi" w:hAnsiTheme="majorHAnsi"/>
          <w:b/>
          <w:bCs/>
          <w:color w:val="363435"/>
          <w:spacing w:val="2"/>
          <w:w w:val="94"/>
          <w:sz w:val="22"/>
          <w:szCs w:val="22"/>
        </w:rPr>
        <w:t>E</w:t>
      </w:r>
      <w:r w:rsidRPr="00C76AE7">
        <w:rPr>
          <w:rFonts w:asciiTheme="majorHAnsi" w:hAnsiTheme="majorHAnsi"/>
          <w:b/>
          <w:bCs/>
          <w:color w:val="363435"/>
          <w:w w:val="101"/>
          <w:sz w:val="22"/>
          <w:szCs w:val="22"/>
        </w:rPr>
        <w:t>x</w:t>
      </w:r>
      <w:r w:rsidRPr="00C76AE7">
        <w:rPr>
          <w:rFonts w:asciiTheme="majorHAnsi" w:hAnsiTheme="majorHAnsi"/>
          <w:b/>
          <w:bCs/>
          <w:color w:val="363435"/>
          <w:spacing w:val="2"/>
          <w:w w:val="101"/>
          <w:sz w:val="22"/>
          <w:szCs w:val="22"/>
        </w:rPr>
        <w:t>p</w:t>
      </w:r>
      <w:r w:rsidRPr="00C76AE7">
        <w:rPr>
          <w:rFonts w:asciiTheme="majorHAnsi" w:hAnsiTheme="majorHAnsi"/>
          <w:b/>
          <w:bCs/>
          <w:color w:val="363435"/>
          <w:spacing w:val="-1"/>
          <w:w w:val="97"/>
          <w:sz w:val="22"/>
          <w:szCs w:val="22"/>
        </w:rPr>
        <w:t>e</w:t>
      </w:r>
      <w:r w:rsidRPr="00C76AE7">
        <w:rPr>
          <w:rFonts w:asciiTheme="majorHAnsi" w:hAnsiTheme="majorHAnsi"/>
          <w:b/>
          <w:bCs/>
          <w:color w:val="363435"/>
          <w:w w:val="110"/>
          <w:sz w:val="22"/>
          <w:szCs w:val="22"/>
        </w:rPr>
        <w:t>r</w:t>
      </w:r>
      <w:r w:rsidRPr="00C76AE7">
        <w:rPr>
          <w:rFonts w:asciiTheme="majorHAnsi" w:hAnsiTheme="majorHAnsi"/>
          <w:b/>
          <w:bCs/>
          <w:color w:val="363435"/>
          <w:spacing w:val="1"/>
          <w:w w:val="110"/>
          <w:sz w:val="22"/>
          <w:szCs w:val="22"/>
        </w:rPr>
        <w:t>i</w:t>
      </w:r>
      <w:r w:rsidRPr="00C76AE7">
        <w:rPr>
          <w:rFonts w:asciiTheme="majorHAnsi" w:hAnsiTheme="majorHAnsi"/>
          <w:b/>
          <w:bCs/>
          <w:color w:val="363435"/>
          <w:spacing w:val="-1"/>
          <w:w w:val="97"/>
          <w:sz w:val="22"/>
          <w:szCs w:val="22"/>
        </w:rPr>
        <w:t>e</w:t>
      </w:r>
      <w:r w:rsidRPr="00C76AE7">
        <w:rPr>
          <w:rFonts w:asciiTheme="majorHAnsi" w:hAnsiTheme="majorHAnsi"/>
          <w:b/>
          <w:bCs/>
          <w:color w:val="363435"/>
          <w:w w:val="101"/>
          <w:sz w:val="22"/>
          <w:szCs w:val="22"/>
        </w:rPr>
        <w:t>nce</w:t>
      </w:r>
    </w:p>
    <w:p w14:paraId="67106B3A" w14:textId="77777777" w:rsidR="001D397D" w:rsidRPr="00C76AE7" w:rsidRDefault="001D397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7BEE724C" w14:textId="77777777" w:rsidR="001D397D" w:rsidRPr="00C76AE7" w:rsidRDefault="00C76AE7">
      <w:pPr>
        <w:spacing w:line="265" w:lineRule="auto"/>
        <w:ind w:left="460" w:right="110" w:hanging="360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is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ro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0"/>
          <w:w w:val="96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w w:val="96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ic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ad</w:t>
      </w:r>
      <w:r w:rsidRPr="00C76AE7">
        <w:rPr>
          <w:rFonts w:asciiTheme="majorHAnsi" w:hAnsiTheme="majorHAnsi"/>
          <w:color w:val="363435"/>
          <w:spacing w:val="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0"/>
          <w:w w:val="96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w w:val="96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ic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Az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w w:val="95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 xml:space="preserve">acific 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iv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6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1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2013-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pr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t;</w:t>
      </w:r>
      <w:r w:rsidRPr="00C76AE7">
        <w:rPr>
          <w:rFonts w:asciiTheme="majorHAnsi" w:hAnsiTheme="majorHAnsi"/>
          <w:color w:val="363435"/>
          <w:spacing w:val="-1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vo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2"/>
          <w:w w:val="9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w w:val="108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1"/>
          <w:w w:val="108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1"/>
          <w:w w:val="11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2"/>
          <w:w w:val="9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w w:val="106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3"/>
          <w:w w:val="9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w w:val="105"/>
          <w:sz w:val="22"/>
          <w:szCs w:val="22"/>
        </w:rPr>
        <w:t xml:space="preserve">um </w:t>
      </w:r>
      <w:r w:rsidRPr="00C76AE7">
        <w:rPr>
          <w:rFonts w:asciiTheme="majorHAnsi" w:hAnsiTheme="majorHAnsi"/>
          <w:color w:val="363435"/>
          <w:spacing w:val="-2"/>
          <w:w w:val="88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w w:val="10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11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ice</w:t>
      </w:r>
      <w:r w:rsidRPr="00C76AE7">
        <w:rPr>
          <w:rFonts w:asciiTheme="majorHAnsi" w:hAnsiTheme="majorHAnsi"/>
          <w:color w:val="363435"/>
          <w:spacing w:val="2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ini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1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w w:val="92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pacing w:val="-16"/>
          <w:w w:val="9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w w:val="9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w w:val="9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in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1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2"/>
          <w:w w:val="96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>ca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h,</w:t>
      </w:r>
      <w:r w:rsidRPr="00C76AE7">
        <w:rPr>
          <w:rFonts w:asciiTheme="majorHAnsi" w:hAnsiTheme="majorHAnsi"/>
          <w:color w:val="363435"/>
          <w:spacing w:val="-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ia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h.</w:t>
      </w:r>
      <w:r w:rsidRPr="00C76AE7">
        <w:rPr>
          <w:rFonts w:asciiTheme="majorHAnsi" w:hAnsiTheme="majorHAnsi"/>
          <w:color w:val="363435"/>
          <w:spacing w:val="-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es:</w:t>
      </w:r>
      <w:r w:rsidRPr="00C76AE7">
        <w:rPr>
          <w:rFonts w:asciiTheme="majorHAnsi" w:hAnsiTheme="majorHAnsi"/>
          <w:color w:val="363435"/>
          <w:spacing w:val="-1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al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1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w w:val="93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pacing w:val="-16"/>
          <w:w w:val="93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w w:val="93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4"/>
          <w:w w:val="9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w w:val="93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w w:val="9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3"/>
          <w:sz w:val="22"/>
          <w:szCs w:val="22"/>
        </w:rPr>
        <w:t>ice</w:t>
      </w:r>
      <w:r w:rsidRPr="00C76AE7">
        <w:rPr>
          <w:rFonts w:asciiTheme="majorHAnsi" w:hAnsiTheme="majorHAnsi"/>
          <w:color w:val="363435"/>
          <w:spacing w:val="12"/>
          <w:w w:val="9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w w:val="99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w w:val="109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w w:val="105"/>
          <w:sz w:val="22"/>
          <w:szCs w:val="22"/>
        </w:rPr>
        <w:t xml:space="preserve">d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h,</w:t>
      </w:r>
      <w:r w:rsidRPr="00C76AE7">
        <w:rPr>
          <w:rFonts w:asciiTheme="majorHAnsi" w:hAnsiTheme="majorHAnsi"/>
          <w:color w:val="363435"/>
          <w:spacing w:val="-1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ics</w:t>
      </w:r>
      <w:r w:rsidRPr="00C76AE7">
        <w:rPr>
          <w:rFonts w:asciiTheme="majorHAnsi" w:hAnsiTheme="majorHAnsi"/>
          <w:color w:val="363435"/>
          <w:spacing w:val="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ia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ts</w:t>
      </w:r>
      <w:r w:rsidRPr="00C76AE7">
        <w:rPr>
          <w:rFonts w:asciiTheme="majorHAnsi" w:hAnsiTheme="majorHAnsi"/>
          <w:color w:val="363435"/>
          <w:spacing w:val="-1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es,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w w:val="94"/>
          <w:sz w:val="22"/>
          <w:szCs w:val="22"/>
        </w:rPr>
        <w:t>Sh</w:t>
      </w:r>
      <w:r w:rsidRPr="00C76AE7">
        <w:rPr>
          <w:rFonts w:asciiTheme="majorHAnsi" w:hAnsiTheme="majorHAnsi"/>
          <w:color w:val="363435"/>
          <w:spacing w:val="1"/>
          <w:w w:val="9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2"/>
          <w:w w:val="94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w w:val="94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"/>
          <w:w w:val="94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w w:val="94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w w:val="9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3"/>
          <w:w w:val="94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1"/>
          <w:w w:val="94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.</w:t>
      </w:r>
      <w:r w:rsidRPr="00C76AE7">
        <w:rPr>
          <w:rFonts w:asciiTheme="majorHAnsi" w:hAnsiTheme="majorHAnsi"/>
          <w:color w:val="363435"/>
          <w:spacing w:val="41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w w:val="94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pacing w:val="-16"/>
          <w:w w:val="94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9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. </w:t>
      </w:r>
      <w:hyperlink r:id="rId5">
        <w:r w:rsidRPr="00C76AE7">
          <w:rPr>
            <w:rFonts w:asciiTheme="majorHAnsi" w:hAnsiTheme="majorHAnsi"/>
            <w:color w:val="363435"/>
            <w:spacing w:val="-4"/>
            <w:sz w:val="22"/>
            <w:szCs w:val="22"/>
          </w:rPr>
          <w:t>h</w:t>
        </w:r>
        <w:r w:rsidRPr="00C76AE7">
          <w:rPr>
            <w:rFonts w:asciiTheme="majorHAnsi" w:hAnsiTheme="majorHAnsi"/>
            <w:color w:val="363435"/>
            <w:spacing w:val="-2"/>
            <w:sz w:val="22"/>
            <w:szCs w:val="22"/>
          </w:rPr>
          <w:t>tt</w:t>
        </w:r>
        <w:r w:rsidRPr="00C76AE7">
          <w:rPr>
            <w:rFonts w:asciiTheme="majorHAnsi" w:hAnsiTheme="majorHAnsi"/>
            <w:color w:val="363435"/>
            <w:sz w:val="22"/>
            <w:szCs w:val="22"/>
          </w:rPr>
          <w:t>p://</w:t>
        </w:r>
        <w:r w:rsidRPr="00C76AE7">
          <w:rPr>
            <w:rFonts w:asciiTheme="majorHAnsi" w:hAnsiTheme="majorHAnsi"/>
            <w:color w:val="363435"/>
            <w:spacing w:val="3"/>
            <w:sz w:val="22"/>
            <w:szCs w:val="22"/>
          </w:rPr>
          <w:t>ww</w:t>
        </w:r>
        <w:r w:rsidRPr="00C76AE7">
          <w:rPr>
            <w:rFonts w:asciiTheme="majorHAnsi" w:hAnsiTheme="majorHAnsi"/>
            <w:color w:val="363435"/>
            <w:spacing w:val="-16"/>
            <w:sz w:val="22"/>
            <w:szCs w:val="22"/>
          </w:rPr>
          <w:t>w</w:t>
        </w:r>
        <w:r w:rsidRPr="00C76AE7">
          <w:rPr>
            <w:rFonts w:asciiTheme="majorHAnsi" w:hAnsiTheme="majorHAnsi"/>
            <w:color w:val="363435"/>
            <w:sz w:val="22"/>
            <w:szCs w:val="22"/>
          </w:rPr>
          <w:t>.</w:t>
        </w:r>
        <w:r w:rsidRPr="00C76AE7">
          <w:rPr>
            <w:rFonts w:asciiTheme="majorHAnsi" w:hAnsiTheme="majorHAnsi"/>
            <w:color w:val="363435"/>
            <w:spacing w:val="-4"/>
            <w:sz w:val="22"/>
            <w:szCs w:val="22"/>
          </w:rPr>
          <w:t>a</w:t>
        </w:r>
        <w:r w:rsidRPr="00C76AE7">
          <w:rPr>
            <w:rFonts w:asciiTheme="majorHAnsi" w:hAnsiTheme="majorHAnsi"/>
            <w:color w:val="363435"/>
            <w:spacing w:val="-2"/>
            <w:sz w:val="22"/>
            <w:szCs w:val="22"/>
          </w:rPr>
          <w:t>p</w:t>
        </w:r>
        <w:r w:rsidRPr="00C76AE7">
          <w:rPr>
            <w:rFonts w:asciiTheme="majorHAnsi" w:hAnsiTheme="majorHAnsi"/>
            <w:color w:val="363435"/>
            <w:spacing w:val="-1"/>
            <w:sz w:val="22"/>
            <w:szCs w:val="22"/>
          </w:rPr>
          <w:t>u</w:t>
        </w:r>
        <w:r w:rsidRPr="00C76AE7">
          <w:rPr>
            <w:rFonts w:asciiTheme="majorHAnsi" w:hAnsiTheme="majorHAnsi"/>
            <w:color w:val="363435"/>
            <w:sz w:val="22"/>
            <w:szCs w:val="22"/>
          </w:rPr>
          <w:t>.</w:t>
        </w:r>
        <w:r w:rsidRPr="00C76AE7">
          <w:rPr>
            <w:rFonts w:asciiTheme="majorHAnsi" w:hAnsiTheme="majorHAnsi"/>
            <w:color w:val="363435"/>
            <w:spacing w:val="1"/>
            <w:sz w:val="22"/>
            <w:szCs w:val="22"/>
          </w:rPr>
          <w:t>e</w:t>
        </w:r>
        <w:r w:rsidRPr="00C76AE7">
          <w:rPr>
            <w:rFonts w:asciiTheme="majorHAnsi" w:hAnsiTheme="majorHAnsi"/>
            <w:color w:val="363435"/>
            <w:spacing w:val="-3"/>
            <w:sz w:val="22"/>
            <w:szCs w:val="22"/>
          </w:rPr>
          <w:t>d</w:t>
        </w:r>
        <w:r w:rsidRPr="00C76AE7">
          <w:rPr>
            <w:rFonts w:asciiTheme="majorHAnsi" w:hAnsiTheme="majorHAnsi"/>
            <w:color w:val="363435"/>
            <w:sz w:val="22"/>
            <w:szCs w:val="22"/>
          </w:rPr>
          <w:t>u/c</w:t>
        </w:r>
        <w:r w:rsidRPr="00C76AE7">
          <w:rPr>
            <w:rFonts w:asciiTheme="majorHAnsi" w:hAnsiTheme="majorHAnsi"/>
            <w:color w:val="363435"/>
            <w:spacing w:val="-1"/>
            <w:sz w:val="22"/>
            <w:szCs w:val="22"/>
          </w:rPr>
          <w:t>m</w:t>
        </w:r>
        <w:r w:rsidRPr="00C76AE7">
          <w:rPr>
            <w:rFonts w:asciiTheme="majorHAnsi" w:hAnsiTheme="majorHAnsi"/>
            <w:color w:val="363435"/>
            <w:sz w:val="22"/>
            <w:szCs w:val="22"/>
          </w:rPr>
          <w:t>a/fa</w:t>
        </w:r>
        <w:r w:rsidRPr="00C76AE7">
          <w:rPr>
            <w:rFonts w:asciiTheme="majorHAnsi" w:hAnsiTheme="majorHAnsi"/>
            <w:color w:val="363435"/>
            <w:spacing w:val="2"/>
            <w:sz w:val="22"/>
            <w:szCs w:val="22"/>
          </w:rPr>
          <w:t>c</w:t>
        </w:r>
        <w:r w:rsidRPr="00C76AE7">
          <w:rPr>
            <w:rFonts w:asciiTheme="majorHAnsi" w:hAnsiTheme="majorHAnsi"/>
            <w:color w:val="363435"/>
            <w:spacing w:val="1"/>
            <w:sz w:val="22"/>
            <w:szCs w:val="22"/>
          </w:rPr>
          <w:t>u</w:t>
        </w:r>
        <w:r w:rsidRPr="00C76AE7">
          <w:rPr>
            <w:rFonts w:asciiTheme="majorHAnsi" w:hAnsiTheme="majorHAnsi"/>
            <w:color w:val="363435"/>
            <w:spacing w:val="-3"/>
            <w:sz w:val="22"/>
            <w:szCs w:val="22"/>
          </w:rPr>
          <w:t>l</w:t>
        </w:r>
        <w:r w:rsidRPr="00C76AE7">
          <w:rPr>
            <w:rFonts w:asciiTheme="majorHAnsi" w:hAnsiTheme="majorHAnsi"/>
            <w:color w:val="363435"/>
            <w:spacing w:val="1"/>
            <w:sz w:val="22"/>
            <w:szCs w:val="22"/>
          </w:rPr>
          <w:t>t</w:t>
        </w:r>
        <w:r w:rsidRPr="00C76AE7">
          <w:rPr>
            <w:rFonts w:asciiTheme="majorHAnsi" w:hAnsiTheme="majorHAnsi"/>
            <w:color w:val="363435"/>
            <w:sz w:val="22"/>
            <w:szCs w:val="22"/>
          </w:rPr>
          <w:t>y/</w:t>
        </w:r>
        <w:r w:rsidRPr="00C76AE7">
          <w:rPr>
            <w:rFonts w:asciiTheme="majorHAnsi" w:hAnsiTheme="majorHAnsi"/>
            <w:color w:val="363435"/>
            <w:spacing w:val="2"/>
            <w:sz w:val="22"/>
            <w:szCs w:val="22"/>
          </w:rPr>
          <w:t>k</w:t>
        </w:r>
        <w:r w:rsidRPr="00C76AE7">
          <w:rPr>
            <w:rFonts w:asciiTheme="majorHAnsi" w:hAnsiTheme="majorHAnsi"/>
            <w:color w:val="363435"/>
            <w:spacing w:val="-4"/>
            <w:sz w:val="22"/>
            <w:szCs w:val="22"/>
          </w:rPr>
          <w:t>h</w:t>
        </w:r>
        <w:r w:rsidRPr="00C76AE7">
          <w:rPr>
            <w:rFonts w:asciiTheme="majorHAnsi" w:hAnsiTheme="majorHAnsi"/>
            <w:color w:val="363435"/>
            <w:sz w:val="22"/>
            <w:szCs w:val="22"/>
          </w:rPr>
          <w:t>u</w:t>
        </w:r>
        <w:r w:rsidRPr="00C76AE7">
          <w:rPr>
            <w:rFonts w:asciiTheme="majorHAnsi" w:hAnsiTheme="majorHAnsi"/>
            <w:color w:val="363435"/>
            <w:spacing w:val="-1"/>
            <w:sz w:val="22"/>
            <w:szCs w:val="22"/>
          </w:rPr>
          <w:t>m</w:t>
        </w:r>
        <w:r w:rsidRPr="00C76AE7">
          <w:rPr>
            <w:rFonts w:asciiTheme="majorHAnsi" w:hAnsiTheme="majorHAnsi"/>
            <w:color w:val="363435"/>
            <w:sz w:val="22"/>
            <w:szCs w:val="22"/>
          </w:rPr>
          <w:t>er/,</w:t>
        </w:r>
      </w:hyperlink>
      <w:r w:rsidRPr="00C76AE7">
        <w:rPr>
          <w:rFonts w:asciiTheme="majorHAnsi" w:hAnsiTheme="majorHAnsi"/>
          <w:color w:val="36343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tt</w:t>
      </w:r>
      <w:hyperlink r:id="rId6">
        <w:r w:rsidRPr="00C76AE7">
          <w:rPr>
            <w:rFonts w:asciiTheme="majorHAnsi" w:hAnsiTheme="majorHAnsi"/>
            <w:color w:val="363435"/>
            <w:sz w:val="22"/>
            <w:szCs w:val="22"/>
          </w:rPr>
          <w:t>ps://</w:t>
        </w:r>
        <w:r w:rsidRPr="00C76AE7">
          <w:rPr>
            <w:rFonts w:asciiTheme="majorHAnsi" w:hAnsiTheme="majorHAnsi"/>
            <w:color w:val="363435"/>
            <w:spacing w:val="3"/>
            <w:sz w:val="22"/>
            <w:szCs w:val="22"/>
          </w:rPr>
          <w:t>ww</w:t>
        </w:r>
        <w:r w:rsidRPr="00C76AE7">
          <w:rPr>
            <w:rFonts w:asciiTheme="majorHAnsi" w:hAnsiTheme="majorHAnsi"/>
            <w:color w:val="363435"/>
            <w:spacing w:val="-16"/>
            <w:sz w:val="22"/>
            <w:szCs w:val="22"/>
          </w:rPr>
          <w:t>w</w:t>
        </w:r>
        <w:r w:rsidRPr="00C76AE7">
          <w:rPr>
            <w:rFonts w:asciiTheme="majorHAnsi" w:hAnsiTheme="majorHAnsi"/>
            <w:color w:val="363435"/>
            <w:sz w:val="22"/>
            <w:szCs w:val="22"/>
          </w:rPr>
          <w:t>.</w:t>
        </w:r>
        <w:r w:rsidRPr="00C76AE7">
          <w:rPr>
            <w:rFonts w:asciiTheme="majorHAnsi" w:hAnsiTheme="majorHAnsi"/>
            <w:color w:val="363435"/>
            <w:spacing w:val="-2"/>
            <w:sz w:val="22"/>
            <w:szCs w:val="22"/>
          </w:rPr>
          <w:t>yo</w:t>
        </w:r>
        <w:r w:rsidRPr="00C76AE7">
          <w:rPr>
            <w:rFonts w:asciiTheme="majorHAnsi" w:hAnsiTheme="majorHAnsi"/>
            <w:color w:val="363435"/>
            <w:spacing w:val="-3"/>
            <w:sz w:val="22"/>
            <w:szCs w:val="22"/>
          </w:rPr>
          <w:t>u</w:t>
        </w:r>
        <w:r w:rsidRPr="00C76AE7">
          <w:rPr>
            <w:rFonts w:asciiTheme="majorHAnsi" w:hAnsiTheme="majorHAnsi"/>
            <w:color w:val="363435"/>
            <w:spacing w:val="-2"/>
            <w:sz w:val="22"/>
            <w:szCs w:val="22"/>
          </w:rPr>
          <w:t>t</w:t>
        </w:r>
        <w:r w:rsidRPr="00C76AE7">
          <w:rPr>
            <w:rFonts w:asciiTheme="majorHAnsi" w:hAnsiTheme="majorHAnsi"/>
            <w:color w:val="363435"/>
            <w:spacing w:val="-1"/>
            <w:sz w:val="22"/>
            <w:szCs w:val="22"/>
          </w:rPr>
          <w:t>u</w:t>
        </w:r>
        <w:r w:rsidRPr="00C76AE7">
          <w:rPr>
            <w:rFonts w:asciiTheme="majorHAnsi" w:hAnsiTheme="majorHAnsi"/>
            <w:color w:val="363435"/>
            <w:spacing w:val="2"/>
            <w:sz w:val="22"/>
            <w:szCs w:val="22"/>
          </w:rPr>
          <w:t>b</w:t>
        </w:r>
        <w:r w:rsidRPr="00C76AE7">
          <w:rPr>
            <w:rFonts w:asciiTheme="majorHAnsi" w:hAnsiTheme="majorHAnsi"/>
            <w:color w:val="363435"/>
            <w:spacing w:val="-1"/>
            <w:sz w:val="22"/>
            <w:szCs w:val="22"/>
          </w:rPr>
          <w:t>e</w:t>
        </w:r>
        <w:r w:rsidRPr="00C76AE7">
          <w:rPr>
            <w:rFonts w:asciiTheme="majorHAnsi" w:hAnsiTheme="majorHAnsi"/>
            <w:color w:val="363435"/>
            <w:sz w:val="22"/>
            <w:szCs w:val="22"/>
          </w:rPr>
          <w:t>.c</w:t>
        </w:r>
        <w:r w:rsidRPr="00C76AE7">
          <w:rPr>
            <w:rFonts w:asciiTheme="majorHAnsi" w:hAnsiTheme="majorHAnsi"/>
            <w:color w:val="363435"/>
            <w:spacing w:val="-3"/>
            <w:sz w:val="22"/>
            <w:szCs w:val="22"/>
          </w:rPr>
          <w:t>o</w:t>
        </w:r>
        <w:r w:rsidRPr="00C76AE7">
          <w:rPr>
            <w:rFonts w:asciiTheme="majorHAnsi" w:hAnsiTheme="majorHAnsi"/>
            <w:color w:val="363435"/>
            <w:sz w:val="22"/>
            <w:szCs w:val="22"/>
          </w:rPr>
          <w:t>m/w</w:t>
        </w:r>
        <w:r w:rsidRPr="00C76AE7">
          <w:rPr>
            <w:rFonts w:asciiTheme="majorHAnsi" w:hAnsiTheme="majorHAnsi"/>
            <w:color w:val="363435"/>
            <w:spacing w:val="-4"/>
            <w:sz w:val="22"/>
            <w:szCs w:val="22"/>
          </w:rPr>
          <w:t>a</w:t>
        </w:r>
        <w:r w:rsidRPr="00C76AE7">
          <w:rPr>
            <w:rFonts w:asciiTheme="majorHAnsi" w:hAnsiTheme="majorHAnsi"/>
            <w:color w:val="363435"/>
            <w:spacing w:val="-1"/>
            <w:sz w:val="22"/>
            <w:szCs w:val="22"/>
          </w:rPr>
          <w:t>tc</w:t>
        </w:r>
        <w:r w:rsidRPr="00C76AE7">
          <w:rPr>
            <w:rFonts w:asciiTheme="majorHAnsi" w:hAnsiTheme="majorHAnsi"/>
            <w:color w:val="363435"/>
            <w:sz w:val="22"/>
            <w:szCs w:val="22"/>
          </w:rPr>
          <w:t>h?v=IXI</w:t>
        </w:r>
      </w:hyperlink>
      <w:r w:rsidRPr="00C76AE7">
        <w:rPr>
          <w:rFonts w:asciiTheme="majorHAnsi" w:hAnsiTheme="majorHAnsi"/>
          <w:color w:val="363435"/>
          <w:spacing w:val="-10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z w:val="22"/>
          <w:szCs w:val="22"/>
        </w:rPr>
        <w:t>j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X</w:t>
      </w:r>
      <w:r w:rsidRPr="00C76AE7">
        <w:rPr>
          <w:rFonts w:asciiTheme="majorHAnsi" w:hAnsiTheme="majorHAnsi"/>
          <w:color w:val="363435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s8</w:t>
      </w:r>
    </w:p>
    <w:p w14:paraId="05A3D2D6" w14:textId="77777777" w:rsidR="001D397D" w:rsidRPr="00C76AE7" w:rsidRDefault="00C76AE7">
      <w:pPr>
        <w:spacing w:before="91" w:line="265" w:lineRule="auto"/>
        <w:ind w:left="460" w:right="128" w:hanging="360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w w:val="97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"/>
          <w:w w:val="97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ea</w:t>
      </w:r>
      <w:r w:rsidRPr="00C76AE7">
        <w:rPr>
          <w:rFonts w:asciiTheme="majorHAnsi" w:hAnsiTheme="majorHAnsi"/>
          <w:color w:val="363435"/>
          <w:spacing w:val="-2"/>
          <w:w w:val="97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4"/>
          <w:w w:val="97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3"/>
          <w:w w:val="9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ca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1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7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s,</w:t>
      </w:r>
      <w:r w:rsidRPr="00C76AE7">
        <w:rPr>
          <w:rFonts w:asciiTheme="majorHAnsi" w:hAnsiTheme="majorHAnsi"/>
          <w:color w:val="363435"/>
          <w:spacing w:val="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2003-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pr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t;</w:t>
      </w:r>
      <w:r w:rsidRPr="00C76AE7">
        <w:rPr>
          <w:rFonts w:asciiTheme="majorHAnsi" w:hAnsiTheme="majorHAnsi"/>
          <w:color w:val="363435"/>
          <w:spacing w:val="-1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ch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er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o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-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40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w w:val="94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w w:val="10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w w:val="11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pacing w:val="-1"/>
          <w:w w:val="97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1"/>
          <w:w w:val="106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2"/>
          <w:w w:val="10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ps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eak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ts;</w:t>
      </w:r>
      <w:r w:rsidRPr="00C76AE7">
        <w:rPr>
          <w:rFonts w:asciiTheme="majorHAnsi" w:hAnsiTheme="majorHAnsi"/>
          <w:color w:val="363435"/>
          <w:spacing w:val="-1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2"/>
          <w:w w:val="96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>ca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pro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si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1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lie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ts. </w:t>
      </w:r>
      <w:hyperlink r:id="rId7">
        <w:r w:rsidRPr="00C76AE7">
          <w:rPr>
            <w:rFonts w:asciiTheme="majorHAnsi" w:hAnsiTheme="majorHAnsi"/>
            <w:color w:val="363435"/>
            <w:spacing w:val="-4"/>
            <w:w w:val="106"/>
            <w:sz w:val="22"/>
            <w:szCs w:val="22"/>
          </w:rPr>
          <w:t>h</w:t>
        </w:r>
        <w:r w:rsidRPr="00C76AE7">
          <w:rPr>
            <w:rFonts w:asciiTheme="majorHAnsi" w:hAnsiTheme="majorHAnsi"/>
            <w:color w:val="363435"/>
            <w:spacing w:val="-2"/>
            <w:w w:val="110"/>
            <w:sz w:val="22"/>
            <w:szCs w:val="22"/>
          </w:rPr>
          <w:t>tt</w:t>
        </w:r>
        <w:r w:rsidRPr="00C76AE7">
          <w:rPr>
            <w:rFonts w:asciiTheme="majorHAnsi" w:hAnsiTheme="majorHAnsi"/>
            <w:color w:val="363435"/>
            <w:w w:val="102"/>
            <w:sz w:val="22"/>
            <w:szCs w:val="22"/>
          </w:rPr>
          <w:t>p://</w:t>
        </w:r>
        <w:r w:rsidRPr="00C76AE7">
          <w:rPr>
            <w:rFonts w:asciiTheme="majorHAnsi" w:hAnsiTheme="majorHAnsi"/>
            <w:color w:val="363435"/>
            <w:spacing w:val="3"/>
            <w:w w:val="102"/>
            <w:sz w:val="22"/>
            <w:szCs w:val="22"/>
          </w:rPr>
          <w:t>w</w:t>
        </w:r>
        <w:r w:rsidRPr="00C76AE7">
          <w:rPr>
            <w:rFonts w:asciiTheme="majorHAnsi" w:hAnsiTheme="majorHAnsi"/>
            <w:color w:val="363435"/>
            <w:spacing w:val="3"/>
            <w:w w:val="94"/>
            <w:sz w:val="22"/>
            <w:szCs w:val="22"/>
          </w:rPr>
          <w:t>w</w:t>
        </w:r>
        <w:r w:rsidRPr="00C76AE7">
          <w:rPr>
            <w:rFonts w:asciiTheme="majorHAnsi" w:hAnsiTheme="majorHAnsi"/>
            <w:color w:val="363435"/>
            <w:spacing w:val="-16"/>
            <w:w w:val="94"/>
            <w:sz w:val="22"/>
            <w:szCs w:val="22"/>
          </w:rPr>
          <w:t>w</w:t>
        </w:r>
        <w:r w:rsidRPr="00C76AE7">
          <w:rPr>
            <w:rFonts w:asciiTheme="majorHAnsi" w:hAnsiTheme="majorHAnsi"/>
            <w:color w:val="363435"/>
            <w:w w:val="92"/>
            <w:sz w:val="22"/>
            <w:szCs w:val="22"/>
          </w:rPr>
          <w:t>.</w:t>
        </w:r>
        <w:r w:rsidRPr="00C76AE7">
          <w:rPr>
            <w:rFonts w:asciiTheme="majorHAnsi" w:hAnsiTheme="majorHAnsi"/>
            <w:color w:val="363435"/>
            <w:spacing w:val="-2"/>
            <w:w w:val="92"/>
            <w:sz w:val="22"/>
            <w:szCs w:val="22"/>
          </w:rPr>
          <w:t>v</w:t>
        </w:r>
        <w:r w:rsidRPr="00C76AE7">
          <w:rPr>
            <w:rFonts w:asciiTheme="majorHAnsi" w:hAnsiTheme="majorHAnsi"/>
            <w:color w:val="363435"/>
            <w:spacing w:val="2"/>
            <w:w w:val="102"/>
            <w:sz w:val="22"/>
            <w:szCs w:val="22"/>
          </w:rPr>
          <w:t>o</w:t>
        </w:r>
        <w:r w:rsidRPr="00C76AE7">
          <w:rPr>
            <w:rFonts w:asciiTheme="majorHAnsi" w:hAnsiTheme="majorHAnsi"/>
            <w:color w:val="363435"/>
            <w:spacing w:val="1"/>
            <w:w w:val="95"/>
            <w:sz w:val="22"/>
            <w:szCs w:val="22"/>
          </w:rPr>
          <w:t>c</w:t>
        </w:r>
        <w:r w:rsidRPr="00C76AE7">
          <w:rPr>
            <w:rFonts w:asciiTheme="majorHAnsi" w:hAnsiTheme="majorHAnsi"/>
            <w:color w:val="363435"/>
            <w:spacing w:val="1"/>
            <w:w w:val="99"/>
            <w:sz w:val="22"/>
            <w:szCs w:val="22"/>
          </w:rPr>
          <w:t>a</w:t>
        </w:r>
        <w:r w:rsidRPr="00C76AE7">
          <w:rPr>
            <w:rFonts w:asciiTheme="majorHAnsi" w:hAnsiTheme="majorHAnsi"/>
            <w:color w:val="363435"/>
            <w:spacing w:val="-3"/>
            <w:w w:val="91"/>
            <w:sz w:val="22"/>
            <w:szCs w:val="22"/>
          </w:rPr>
          <w:t>l</w:t>
        </w:r>
        <w:r w:rsidRPr="00C76AE7">
          <w:rPr>
            <w:rFonts w:asciiTheme="majorHAnsi" w:hAnsiTheme="majorHAnsi"/>
            <w:color w:val="363435"/>
            <w:spacing w:val="2"/>
            <w:w w:val="104"/>
            <w:sz w:val="22"/>
            <w:szCs w:val="22"/>
          </w:rPr>
          <w:t>p</w:t>
        </w:r>
        <w:r w:rsidRPr="00C76AE7">
          <w:rPr>
            <w:rFonts w:asciiTheme="majorHAnsi" w:hAnsiTheme="majorHAnsi"/>
            <w:color w:val="363435"/>
            <w:spacing w:val="-3"/>
            <w:w w:val="102"/>
            <w:sz w:val="22"/>
            <w:szCs w:val="22"/>
          </w:rPr>
          <w:t>o</w:t>
        </w:r>
        <w:r w:rsidRPr="00C76AE7">
          <w:rPr>
            <w:rFonts w:asciiTheme="majorHAnsi" w:hAnsiTheme="majorHAnsi"/>
            <w:color w:val="363435"/>
            <w:w w:val="104"/>
            <w:sz w:val="22"/>
            <w:szCs w:val="22"/>
          </w:rPr>
          <w:t>i</w:t>
        </w:r>
        <w:r w:rsidRPr="00C76AE7">
          <w:rPr>
            <w:rFonts w:asciiTheme="majorHAnsi" w:hAnsiTheme="majorHAnsi"/>
            <w:color w:val="363435"/>
            <w:spacing w:val="-4"/>
            <w:w w:val="104"/>
            <w:sz w:val="22"/>
            <w:szCs w:val="22"/>
          </w:rPr>
          <w:t>n</w:t>
        </w:r>
        <w:r w:rsidRPr="00C76AE7">
          <w:rPr>
            <w:rFonts w:asciiTheme="majorHAnsi" w:hAnsiTheme="majorHAnsi"/>
            <w:color w:val="363435"/>
            <w:spacing w:val="-2"/>
            <w:w w:val="110"/>
            <w:sz w:val="22"/>
            <w:szCs w:val="22"/>
          </w:rPr>
          <w:t>t</w:t>
        </w:r>
        <w:r w:rsidRPr="00C76AE7">
          <w:rPr>
            <w:rFonts w:asciiTheme="majorHAnsi" w:hAnsiTheme="majorHAnsi"/>
            <w:color w:val="363435"/>
            <w:spacing w:val="1"/>
            <w:w w:val="104"/>
            <w:sz w:val="22"/>
            <w:szCs w:val="22"/>
          </w:rPr>
          <w:t>p</w:t>
        </w:r>
        <w:r w:rsidRPr="00C76AE7">
          <w:rPr>
            <w:rFonts w:asciiTheme="majorHAnsi" w:hAnsiTheme="majorHAnsi"/>
            <w:color w:val="363435"/>
            <w:spacing w:val="-2"/>
            <w:w w:val="99"/>
            <w:sz w:val="22"/>
            <w:szCs w:val="22"/>
          </w:rPr>
          <w:t>a</w:t>
        </w:r>
        <w:r w:rsidRPr="00C76AE7">
          <w:rPr>
            <w:rFonts w:asciiTheme="majorHAnsi" w:hAnsiTheme="majorHAnsi"/>
            <w:color w:val="363435"/>
            <w:spacing w:val="2"/>
            <w:w w:val="111"/>
            <w:sz w:val="22"/>
            <w:szCs w:val="22"/>
          </w:rPr>
          <w:t>r</w:t>
        </w:r>
        <w:r w:rsidRPr="00C76AE7">
          <w:rPr>
            <w:rFonts w:asciiTheme="majorHAnsi" w:hAnsiTheme="majorHAnsi"/>
            <w:color w:val="363435"/>
            <w:spacing w:val="1"/>
            <w:w w:val="110"/>
            <w:sz w:val="22"/>
            <w:szCs w:val="22"/>
          </w:rPr>
          <w:t>t</w:t>
        </w:r>
        <w:r w:rsidRPr="00C76AE7">
          <w:rPr>
            <w:rFonts w:asciiTheme="majorHAnsi" w:hAnsiTheme="majorHAnsi"/>
            <w:color w:val="363435"/>
            <w:spacing w:val="-1"/>
            <w:w w:val="109"/>
            <w:sz w:val="22"/>
            <w:szCs w:val="22"/>
          </w:rPr>
          <w:t>n</w:t>
        </w:r>
        <w:r w:rsidRPr="00C76AE7">
          <w:rPr>
            <w:rFonts w:asciiTheme="majorHAnsi" w:hAnsiTheme="majorHAnsi"/>
            <w:color w:val="363435"/>
            <w:w w:val="102"/>
            <w:sz w:val="22"/>
            <w:szCs w:val="22"/>
          </w:rPr>
          <w:t>e</w:t>
        </w:r>
        <w:r w:rsidRPr="00C76AE7">
          <w:rPr>
            <w:rFonts w:asciiTheme="majorHAnsi" w:hAnsiTheme="majorHAnsi"/>
            <w:color w:val="363435"/>
            <w:spacing w:val="-1"/>
            <w:w w:val="102"/>
            <w:sz w:val="22"/>
            <w:szCs w:val="22"/>
          </w:rPr>
          <w:t>r</w:t>
        </w:r>
        <w:r w:rsidRPr="00C76AE7">
          <w:rPr>
            <w:rFonts w:asciiTheme="majorHAnsi" w:hAnsiTheme="majorHAnsi"/>
            <w:color w:val="363435"/>
            <w:w w:val="96"/>
            <w:sz w:val="22"/>
            <w:szCs w:val="22"/>
          </w:rPr>
          <w:t>s.c</w:t>
        </w:r>
        <w:r w:rsidRPr="00C76AE7">
          <w:rPr>
            <w:rFonts w:asciiTheme="majorHAnsi" w:hAnsiTheme="majorHAnsi"/>
            <w:color w:val="363435"/>
            <w:spacing w:val="-3"/>
            <w:w w:val="96"/>
            <w:sz w:val="22"/>
            <w:szCs w:val="22"/>
          </w:rPr>
          <w:t>o</w:t>
        </w:r>
        <w:r w:rsidRPr="00C76AE7">
          <w:rPr>
            <w:rFonts w:asciiTheme="majorHAnsi" w:hAnsiTheme="majorHAnsi"/>
            <w:color w:val="363435"/>
            <w:w w:val="103"/>
            <w:sz w:val="22"/>
            <w:szCs w:val="22"/>
          </w:rPr>
          <w:t>m/</w:t>
        </w:r>
        <w:r w:rsidRPr="00C76AE7">
          <w:rPr>
            <w:rFonts w:asciiTheme="majorHAnsi" w:hAnsiTheme="majorHAnsi"/>
            <w:color w:val="363435"/>
            <w:spacing w:val="2"/>
            <w:w w:val="103"/>
            <w:sz w:val="22"/>
            <w:szCs w:val="22"/>
          </w:rPr>
          <w:t>w</w:t>
        </w:r>
        <w:r w:rsidRPr="00C76AE7">
          <w:rPr>
            <w:rFonts w:asciiTheme="majorHAnsi" w:hAnsiTheme="majorHAnsi"/>
            <w:color w:val="363435"/>
            <w:spacing w:val="-1"/>
            <w:w w:val="106"/>
            <w:sz w:val="22"/>
            <w:szCs w:val="22"/>
          </w:rPr>
          <w:t>h</w:t>
        </w:r>
        <w:r w:rsidRPr="00C76AE7">
          <w:rPr>
            <w:rFonts w:asciiTheme="majorHAnsi" w:hAnsiTheme="majorHAnsi"/>
            <w:color w:val="363435"/>
            <w:w w:val="99"/>
            <w:sz w:val="22"/>
            <w:szCs w:val="22"/>
          </w:rPr>
          <w:t>o-</w:t>
        </w:r>
        <w:r w:rsidRPr="00C76AE7">
          <w:rPr>
            <w:rFonts w:asciiTheme="majorHAnsi" w:hAnsiTheme="majorHAnsi"/>
            <w:color w:val="363435"/>
            <w:spacing w:val="-2"/>
            <w:w w:val="99"/>
            <w:sz w:val="22"/>
            <w:szCs w:val="22"/>
          </w:rPr>
          <w:t>w</w:t>
        </w:r>
        <w:r w:rsidRPr="00C76AE7">
          <w:rPr>
            <w:rFonts w:asciiTheme="majorHAnsi" w:hAnsiTheme="majorHAnsi"/>
            <w:color w:val="363435"/>
            <w:sz w:val="22"/>
            <w:szCs w:val="22"/>
          </w:rPr>
          <w:t>e-</w:t>
        </w:r>
        <w:r w:rsidRPr="00C76AE7">
          <w:rPr>
            <w:rFonts w:asciiTheme="majorHAnsi" w:hAnsiTheme="majorHAnsi"/>
            <w:color w:val="363435"/>
            <w:spacing w:val="-2"/>
            <w:sz w:val="22"/>
            <w:szCs w:val="22"/>
          </w:rPr>
          <w:t>a</w:t>
        </w:r>
        <w:r w:rsidRPr="00C76AE7">
          <w:rPr>
            <w:rFonts w:asciiTheme="majorHAnsi" w:hAnsiTheme="majorHAnsi"/>
            <w:color w:val="363435"/>
            <w:spacing w:val="-3"/>
            <w:w w:val="111"/>
            <w:sz w:val="22"/>
            <w:szCs w:val="22"/>
          </w:rPr>
          <w:t>r</w:t>
        </w:r>
        <w:r w:rsidRPr="00C76AE7">
          <w:rPr>
            <w:rFonts w:asciiTheme="majorHAnsi" w:hAnsiTheme="majorHAnsi"/>
            <w:color w:val="363435"/>
            <w:w w:val="105"/>
            <w:sz w:val="22"/>
            <w:szCs w:val="22"/>
          </w:rPr>
          <w:t>e/</w:t>
        </w:r>
      </w:hyperlink>
    </w:p>
    <w:p w14:paraId="78DC0DB7" w14:textId="77777777" w:rsidR="001D397D" w:rsidRPr="00C76AE7" w:rsidRDefault="00C76AE7">
      <w:pPr>
        <w:spacing w:before="91"/>
        <w:ind w:left="100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ro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si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r/</w:t>
      </w: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ic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-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is</w:t>
      </w:r>
      <w:r w:rsidRPr="00C76AE7">
        <w:rPr>
          <w:rFonts w:asciiTheme="majorHAnsi" w:hAnsiTheme="majorHAnsi"/>
          <w:color w:val="363435"/>
          <w:sz w:val="22"/>
          <w:szCs w:val="22"/>
        </w:rPr>
        <w:t>t,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2002-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pr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t.</w:t>
      </w:r>
    </w:p>
    <w:p w14:paraId="2D072B9B" w14:textId="77777777" w:rsidR="001D397D" w:rsidRPr="00C76AE7" w:rsidRDefault="001D397D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0720922F" w14:textId="77777777" w:rsidR="001D397D" w:rsidRPr="00C76AE7" w:rsidRDefault="00C76AE7">
      <w:pPr>
        <w:spacing w:line="351" w:lineRule="auto"/>
        <w:ind w:left="100" w:right="670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ca</w:t>
      </w:r>
      <w:r w:rsidRPr="00C76AE7">
        <w:rPr>
          <w:rFonts w:asciiTheme="majorHAnsi" w:hAnsiTheme="majorHAnsi"/>
          <w:color w:val="363435"/>
          <w:sz w:val="22"/>
          <w:szCs w:val="22"/>
        </w:rPr>
        <w:t>l/D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ia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h,</w:t>
      </w:r>
      <w:r w:rsidRPr="00C76AE7">
        <w:rPr>
          <w:rFonts w:asciiTheme="majorHAnsi" w:hAnsiTheme="majorHAnsi"/>
          <w:color w:val="363435"/>
          <w:spacing w:val="-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2000-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pr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t;</w:t>
      </w:r>
      <w:r w:rsidRPr="00C76AE7">
        <w:rPr>
          <w:rFonts w:asciiTheme="majorHAnsi" w:hAnsiTheme="majorHAnsi"/>
          <w:color w:val="363435"/>
          <w:spacing w:val="-1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ua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l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lie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ts,</w:t>
      </w:r>
      <w:r w:rsidRPr="00C76AE7">
        <w:rPr>
          <w:rFonts w:asciiTheme="majorHAnsi" w:hAnsiTheme="majorHAnsi"/>
          <w:color w:val="363435"/>
          <w:spacing w:val="-1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ademic</w:t>
      </w:r>
      <w:r w:rsidRPr="00C76AE7">
        <w:rPr>
          <w:rFonts w:asciiTheme="majorHAnsi" w:hAnsiTheme="majorHAnsi"/>
          <w:color w:val="363435"/>
          <w:spacing w:val="-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pro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si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1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w w:val="104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3"/>
          <w:w w:val="11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2"/>
          <w:w w:val="10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3"/>
          <w:w w:val="10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w w:val="101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2"/>
          <w:w w:val="10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w w:val="110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2"/>
          <w:w w:val="109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w w:val="93"/>
          <w:sz w:val="22"/>
          <w:szCs w:val="22"/>
        </w:rPr>
        <w:t xml:space="preserve">s.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2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ik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5"/>
          <w:w w:val="94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oga,</w:t>
      </w:r>
      <w:r w:rsidRPr="00C76AE7">
        <w:rPr>
          <w:rFonts w:asciiTheme="majorHAnsi" w:hAnsiTheme="majorHAnsi"/>
          <w:color w:val="363435"/>
          <w:spacing w:val="-3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2004-07;</w:t>
      </w:r>
      <w:r w:rsidRPr="00C76AE7">
        <w:rPr>
          <w:rFonts w:asciiTheme="majorHAnsi" w:hAnsiTheme="majorHAnsi"/>
          <w:color w:val="363435"/>
          <w:spacing w:val="6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2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ch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er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ini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1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in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2"/>
          <w:w w:val="94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os</w:t>
      </w:r>
      <w:r w:rsidRPr="00C76AE7">
        <w:rPr>
          <w:rFonts w:asciiTheme="majorHAnsi" w:hAnsiTheme="majorHAnsi"/>
          <w:color w:val="363435"/>
          <w:spacing w:val="-2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w w:val="9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2"/>
          <w:w w:val="94"/>
          <w:sz w:val="22"/>
          <w:szCs w:val="22"/>
        </w:rPr>
        <w:t>ng</w:t>
      </w:r>
      <w:r w:rsidRPr="00C76AE7">
        <w:rPr>
          <w:rFonts w:asciiTheme="majorHAnsi" w:hAnsiTheme="majorHAnsi"/>
          <w:color w:val="363435"/>
          <w:spacing w:val="-1"/>
          <w:w w:val="94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les,</w:t>
      </w:r>
      <w:r w:rsidRPr="00C76AE7">
        <w:rPr>
          <w:rFonts w:asciiTheme="majorHAnsi" w:hAnsiTheme="majorHAnsi"/>
          <w:color w:val="363435"/>
          <w:spacing w:val="13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2004;</w:t>
      </w:r>
      <w:r w:rsidRPr="00C76AE7">
        <w:rPr>
          <w:rFonts w:asciiTheme="majorHAnsi" w:hAnsiTheme="majorHAnsi"/>
          <w:color w:val="363435"/>
          <w:spacing w:val="-2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udi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w w:val="109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4"/>
          <w:w w:val="99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w w:val="110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w w:val="10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5"/>
          <w:w w:val="105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7"/>
          <w:w w:val="91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w w:val="82"/>
          <w:sz w:val="22"/>
          <w:szCs w:val="22"/>
        </w:rPr>
        <w:t>;</w:t>
      </w:r>
    </w:p>
    <w:p w14:paraId="0794C362" w14:textId="77777777" w:rsidR="001D397D" w:rsidRPr="00C76AE7" w:rsidRDefault="00C76AE7">
      <w:pPr>
        <w:spacing w:line="160" w:lineRule="exact"/>
        <w:ind w:left="460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position w:val="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1"/>
          <w:position w:val="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1"/>
          <w:position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2"/>
          <w:position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2"/>
          <w:position w:val="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position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"/>
          <w:position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20"/>
          <w:position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w w:val="94"/>
          <w:position w:val="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w w:val="94"/>
          <w:position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1"/>
          <w:w w:val="94"/>
          <w:position w:val="1"/>
          <w:sz w:val="22"/>
          <w:szCs w:val="22"/>
        </w:rPr>
        <w:t>as</w:t>
      </w:r>
      <w:r w:rsidRPr="00C76AE7">
        <w:rPr>
          <w:rFonts w:asciiTheme="majorHAnsi" w:hAnsiTheme="majorHAnsi"/>
          <w:color w:val="363435"/>
          <w:spacing w:val="2"/>
          <w:w w:val="94"/>
          <w:position w:val="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w w:val="94"/>
          <w:position w:val="1"/>
          <w:sz w:val="22"/>
          <w:szCs w:val="22"/>
        </w:rPr>
        <w:t>es</w:t>
      </w:r>
      <w:r w:rsidRPr="00C76AE7">
        <w:rPr>
          <w:rFonts w:asciiTheme="majorHAnsi" w:hAnsiTheme="majorHAnsi"/>
          <w:color w:val="363435"/>
          <w:spacing w:val="4"/>
          <w:w w:val="94"/>
          <w:position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position w:val="1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12"/>
          <w:position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10-60</w:t>
      </w:r>
      <w:r w:rsidRPr="00C76AE7">
        <w:rPr>
          <w:rFonts w:asciiTheme="majorHAnsi" w:hAnsiTheme="majorHAnsi"/>
          <w:color w:val="363435"/>
          <w:spacing w:val="-20"/>
          <w:position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position w:val="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2"/>
          <w:position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ude</w:t>
      </w:r>
      <w:r w:rsidRPr="00C76AE7">
        <w:rPr>
          <w:rFonts w:asciiTheme="majorHAnsi" w:hAnsiTheme="majorHAnsi"/>
          <w:color w:val="363435"/>
          <w:spacing w:val="-4"/>
          <w:position w:val="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ts;</w:t>
      </w:r>
      <w:r w:rsidRPr="00C76AE7">
        <w:rPr>
          <w:rFonts w:asciiTheme="majorHAnsi" w:hAnsiTheme="majorHAnsi"/>
          <w:color w:val="363435"/>
          <w:spacing w:val="3"/>
          <w:position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position w:val="1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position w:val="1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position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position w:val="1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pacing w:val="1"/>
          <w:position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5"/>
          <w:position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position w:val="1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position w:val="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position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4"/>
          <w:position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position w:val="1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position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position w:val="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4"/>
          <w:position w:val="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position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position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position w:val="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lie</w:t>
      </w:r>
      <w:r w:rsidRPr="00C76AE7">
        <w:rPr>
          <w:rFonts w:asciiTheme="majorHAnsi" w:hAnsiTheme="majorHAnsi"/>
          <w:color w:val="363435"/>
          <w:spacing w:val="-4"/>
          <w:position w:val="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ts</w:t>
      </w:r>
      <w:r w:rsidRPr="00C76AE7">
        <w:rPr>
          <w:rFonts w:asciiTheme="majorHAnsi" w:hAnsiTheme="majorHAnsi"/>
          <w:color w:val="363435"/>
          <w:spacing w:val="-13"/>
          <w:position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position w:val="1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7"/>
          <w:position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2"/>
          <w:position w:val="1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position w:val="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2"/>
          <w:position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ur</w:t>
      </w:r>
      <w:r w:rsidRPr="00C76AE7">
        <w:rPr>
          <w:rFonts w:asciiTheme="majorHAnsi" w:hAnsiTheme="majorHAnsi"/>
          <w:color w:val="363435"/>
          <w:spacing w:val="1"/>
          <w:position w:val="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10"/>
          <w:position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w w:val="99"/>
          <w:position w:val="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w w:val="93"/>
          <w:position w:val="1"/>
          <w:sz w:val="22"/>
          <w:szCs w:val="22"/>
        </w:rPr>
        <w:t>li</w:t>
      </w:r>
      <w:r w:rsidRPr="00C76AE7">
        <w:rPr>
          <w:rFonts w:asciiTheme="majorHAnsi" w:hAnsiTheme="majorHAnsi"/>
          <w:color w:val="363435"/>
          <w:spacing w:val="1"/>
          <w:w w:val="93"/>
          <w:position w:val="1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w w:val="106"/>
          <w:position w:val="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1"/>
          <w:w w:val="106"/>
          <w:position w:val="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w w:val="103"/>
          <w:position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w w:val="103"/>
          <w:position w:val="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w w:val="101"/>
          <w:position w:val="1"/>
          <w:sz w:val="22"/>
          <w:szCs w:val="22"/>
        </w:rPr>
        <w:t>t.</w:t>
      </w:r>
    </w:p>
    <w:p w14:paraId="711843D1" w14:textId="77777777" w:rsidR="001D397D" w:rsidRPr="00C76AE7" w:rsidRDefault="001D397D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4AEE9220" w14:textId="77777777" w:rsidR="001D397D" w:rsidRPr="00C76AE7" w:rsidRDefault="00C76AE7">
      <w:pPr>
        <w:spacing w:line="265" w:lineRule="auto"/>
        <w:ind w:left="460" w:right="128" w:hanging="360"/>
        <w:rPr>
          <w:rFonts w:asciiTheme="majorHAnsi" w:hAnsiTheme="majorHAnsi"/>
          <w:sz w:val="22"/>
          <w:szCs w:val="22"/>
        </w:rPr>
        <w:sectPr w:rsidR="001D397D" w:rsidRPr="00C76AE7">
          <w:pgSz w:w="12240" w:h="15840"/>
          <w:pgMar w:top="1000" w:right="1340" w:bottom="280" w:left="1340" w:header="720" w:footer="720" w:gutter="0"/>
          <w:cols w:space="720"/>
        </w:sectPr>
      </w:pP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2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0"/>
          <w:w w:val="96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w w:val="96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ic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iv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is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i-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an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6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1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2000-02;</w:t>
      </w:r>
      <w:r w:rsidRPr="00C76AE7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es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t,</w:t>
      </w:r>
      <w:r w:rsidRPr="00C76AE7">
        <w:rPr>
          <w:rFonts w:asciiTheme="majorHAnsi" w:hAnsiTheme="majorHAnsi"/>
          <w:color w:val="363435"/>
          <w:spacing w:val="6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19"/>
          <w:w w:val="96"/>
          <w:sz w:val="22"/>
          <w:szCs w:val="22"/>
        </w:rPr>
        <w:t>V</w:t>
      </w:r>
      <w:r w:rsidRPr="00C76AE7">
        <w:rPr>
          <w:rFonts w:asciiTheme="majorHAnsi" w:hAnsiTheme="majorHAnsi"/>
          <w:i/>
          <w:color w:val="363435"/>
          <w:spacing w:val="-2"/>
          <w:w w:val="96"/>
          <w:sz w:val="22"/>
          <w:szCs w:val="22"/>
        </w:rPr>
        <w:t>o</w:t>
      </w:r>
      <w:r w:rsidRPr="00C76AE7">
        <w:rPr>
          <w:rFonts w:asciiTheme="majorHAnsi" w:hAnsiTheme="majorHAnsi"/>
          <w:i/>
          <w:color w:val="363435"/>
          <w:spacing w:val="-1"/>
          <w:w w:val="96"/>
          <w:sz w:val="22"/>
          <w:szCs w:val="22"/>
        </w:rPr>
        <w:t>i</w:t>
      </w:r>
      <w:r w:rsidRPr="00C76AE7">
        <w:rPr>
          <w:rFonts w:asciiTheme="majorHAnsi" w:hAnsiTheme="majorHAnsi"/>
          <w:i/>
          <w:color w:val="363435"/>
          <w:spacing w:val="-2"/>
          <w:w w:val="96"/>
          <w:sz w:val="22"/>
          <w:szCs w:val="22"/>
        </w:rPr>
        <w:t>c</w:t>
      </w:r>
      <w:r w:rsidRPr="00C76AE7">
        <w:rPr>
          <w:rFonts w:asciiTheme="majorHAnsi" w:hAnsiTheme="majorHAnsi"/>
          <w:i/>
          <w:color w:val="363435"/>
          <w:w w:val="96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-2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fo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i/>
          <w:color w:val="363435"/>
          <w:spacing w:val="-20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th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-6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7"/>
          <w:sz w:val="22"/>
          <w:szCs w:val="22"/>
        </w:rPr>
        <w:t>A</w:t>
      </w:r>
      <w:r w:rsidRPr="00C76AE7">
        <w:rPr>
          <w:rFonts w:asciiTheme="majorHAnsi" w:hAnsiTheme="majorHAnsi"/>
          <w:i/>
          <w:color w:val="363435"/>
          <w:spacing w:val="1"/>
          <w:sz w:val="22"/>
          <w:szCs w:val="22"/>
        </w:rPr>
        <w:t>c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to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i/>
          <w:color w:val="363435"/>
          <w:spacing w:val="-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w w:val="10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w w:val="10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w w:val="105"/>
          <w:sz w:val="22"/>
          <w:szCs w:val="22"/>
        </w:rPr>
        <w:t xml:space="preserve">d </w:t>
      </w:r>
      <w:r w:rsidRPr="00C76AE7">
        <w:rPr>
          <w:rFonts w:asciiTheme="majorHAnsi" w:hAnsiTheme="majorHAnsi"/>
          <w:i/>
          <w:color w:val="363435"/>
          <w:spacing w:val="-20"/>
          <w:w w:val="110"/>
          <w:sz w:val="22"/>
          <w:szCs w:val="22"/>
        </w:rPr>
        <w:t>V</w:t>
      </w:r>
      <w:r w:rsidRPr="00C76AE7">
        <w:rPr>
          <w:rFonts w:asciiTheme="majorHAnsi" w:hAnsiTheme="majorHAnsi"/>
          <w:i/>
          <w:color w:val="363435"/>
          <w:spacing w:val="-1"/>
          <w:w w:val="94"/>
          <w:sz w:val="22"/>
          <w:szCs w:val="22"/>
        </w:rPr>
        <w:t>o</w:t>
      </w:r>
      <w:r w:rsidRPr="00C76AE7">
        <w:rPr>
          <w:rFonts w:asciiTheme="majorHAnsi" w:hAnsiTheme="majorHAnsi"/>
          <w:i/>
          <w:color w:val="363435"/>
          <w:spacing w:val="-2"/>
          <w:w w:val="86"/>
          <w:sz w:val="22"/>
          <w:szCs w:val="22"/>
        </w:rPr>
        <w:t>c</w:t>
      </w:r>
      <w:r w:rsidRPr="00C76AE7">
        <w:rPr>
          <w:rFonts w:asciiTheme="majorHAnsi" w:hAnsiTheme="majorHAnsi"/>
          <w:i/>
          <w:color w:val="363435"/>
          <w:spacing w:val="-2"/>
          <w:w w:val="98"/>
          <w:sz w:val="22"/>
          <w:szCs w:val="22"/>
        </w:rPr>
        <w:t>a</w:t>
      </w:r>
      <w:r w:rsidRPr="00C76AE7">
        <w:rPr>
          <w:rFonts w:asciiTheme="majorHAnsi" w:hAnsiTheme="majorHAnsi"/>
          <w:i/>
          <w:color w:val="363435"/>
          <w:w w:val="89"/>
          <w:sz w:val="22"/>
          <w:szCs w:val="22"/>
        </w:rPr>
        <w:t>l</w:t>
      </w:r>
      <w:r w:rsidRPr="00C76AE7">
        <w:rPr>
          <w:rFonts w:asciiTheme="majorHAnsi" w:hAnsiTheme="majorHAnsi"/>
          <w:i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20"/>
          <w:w w:val="113"/>
          <w:sz w:val="22"/>
          <w:szCs w:val="22"/>
        </w:rPr>
        <w:t>W</w:t>
      </w:r>
      <w:r w:rsidRPr="00C76AE7">
        <w:rPr>
          <w:rFonts w:asciiTheme="majorHAnsi" w:hAnsiTheme="majorHAnsi"/>
          <w:i/>
          <w:color w:val="363435"/>
          <w:spacing w:val="-4"/>
          <w:w w:val="98"/>
          <w:sz w:val="22"/>
          <w:szCs w:val="22"/>
        </w:rPr>
        <w:t>a</w:t>
      </w:r>
      <w:r w:rsidRPr="00C76AE7">
        <w:rPr>
          <w:rFonts w:asciiTheme="majorHAnsi" w:hAnsiTheme="majorHAnsi"/>
          <w:i/>
          <w:color w:val="363435"/>
          <w:spacing w:val="2"/>
          <w:w w:val="94"/>
          <w:sz w:val="22"/>
          <w:szCs w:val="22"/>
        </w:rPr>
        <w:t>r</w:t>
      </w:r>
      <w:r w:rsidRPr="00C76AE7">
        <w:rPr>
          <w:rFonts w:asciiTheme="majorHAnsi" w:hAnsiTheme="majorHAnsi"/>
          <w:i/>
          <w:color w:val="363435"/>
          <w:w w:val="102"/>
          <w:sz w:val="22"/>
          <w:szCs w:val="22"/>
        </w:rPr>
        <w:t>m-</w:t>
      </w:r>
      <w:r w:rsidRPr="00C76AE7">
        <w:rPr>
          <w:rFonts w:asciiTheme="majorHAnsi" w:hAnsiTheme="majorHAnsi"/>
          <w:i/>
          <w:color w:val="363435"/>
          <w:spacing w:val="-8"/>
          <w:w w:val="102"/>
          <w:sz w:val="22"/>
          <w:szCs w:val="22"/>
        </w:rPr>
        <w:t>U</w:t>
      </w:r>
      <w:r w:rsidRPr="00C76AE7">
        <w:rPr>
          <w:rFonts w:asciiTheme="majorHAnsi" w:hAnsiTheme="majorHAnsi"/>
          <w:i/>
          <w:color w:val="363435"/>
          <w:spacing w:val="-1"/>
          <w:w w:val="97"/>
          <w:sz w:val="22"/>
          <w:szCs w:val="22"/>
        </w:rPr>
        <w:t>p</w:t>
      </w:r>
      <w:r w:rsidRPr="00C76AE7">
        <w:rPr>
          <w:rFonts w:asciiTheme="majorHAnsi" w:hAnsiTheme="majorHAnsi"/>
          <w:i/>
          <w:color w:val="363435"/>
          <w:w w:val="79"/>
          <w:sz w:val="22"/>
          <w:szCs w:val="22"/>
        </w:rPr>
        <w:t>s;</w:t>
      </w:r>
      <w:r w:rsidRPr="00C76AE7">
        <w:rPr>
          <w:rFonts w:asciiTheme="majorHAnsi" w:hAnsiTheme="majorHAnsi"/>
          <w:i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ic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 xml:space="preserve">,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or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3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ude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pr</w:t>
      </w:r>
      <w:r w:rsidRPr="00C76AE7">
        <w:rPr>
          <w:rFonts w:asciiTheme="majorHAnsi" w:hAnsiTheme="majorHAnsi"/>
          <w:color w:val="36343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ha</w:t>
      </w:r>
      <w:r w:rsidRPr="00C76AE7">
        <w:rPr>
          <w:rFonts w:asciiTheme="majorHAnsi" w:hAnsiTheme="majorHAnsi"/>
          <w:color w:val="36343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w w:val="9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as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si</w:t>
      </w:r>
      <w:r w:rsidRPr="00C76AE7">
        <w:rPr>
          <w:rFonts w:asciiTheme="majorHAnsi" w:hAnsiTheme="majorHAnsi"/>
          <w:color w:val="363435"/>
          <w:spacing w:val="1"/>
          <w:w w:val="95"/>
          <w:sz w:val="22"/>
          <w:szCs w:val="22"/>
        </w:rPr>
        <w:t>ca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 xml:space="preserve">l </w:t>
      </w:r>
      <w:r w:rsidRPr="00C76AE7">
        <w:rPr>
          <w:rFonts w:asciiTheme="majorHAnsi" w:hAnsiTheme="majorHAnsi"/>
          <w:color w:val="363435"/>
          <w:spacing w:val="-2"/>
          <w:w w:val="99"/>
          <w:sz w:val="22"/>
          <w:szCs w:val="22"/>
        </w:rPr>
        <w:lastRenderedPageBreak/>
        <w:t>a</w:t>
      </w:r>
      <w:r w:rsidRPr="00C76AE7">
        <w:rPr>
          <w:rFonts w:asciiTheme="majorHAnsi" w:hAnsiTheme="majorHAnsi"/>
          <w:color w:val="363435"/>
          <w:spacing w:val="-1"/>
          <w:w w:val="109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w w:val="105"/>
          <w:sz w:val="22"/>
          <w:szCs w:val="22"/>
        </w:rPr>
        <w:t xml:space="preserve">d 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6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2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exts,</w:t>
      </w:r>
      <w:r w:rsidRPr="00C76AE7">
        <w:rPr>
          <w:rFonts w:asciiTheme="majorHAnsi" w:hAnsiTheme="majorHAnsi"/>
          <w:color w:val="363435"/>
          <w:spacing w:val="-1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ics</w:t>
      </w:r>
      <w:r w:rsidRPr="00C76AE7">
        <w:rPr>
          <w:rFonts w:asciiTheme="majorHAnsi" w:hAnsiTheme="majorHAnsi"/>
          <w:color w:val="363435"/>
          <w:spacing w:val="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ia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ts,</w:t>
      </w: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1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2"/>
          <w:w w:val="96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>ca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ysi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ca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m-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z w:val="22"/>
          <w:szCs w:val="22"/>
        </w:rPr>
        <w:t>ps</w:t>
      </w:r>
      <w:r w:rsidRPr="00C76AE7">
        <w:rPr>
          <w:rFonts w:asciiTheme="majorHAnsi" w:hAnsiTheme="majorHAnsi"/>
          <w:color w:val="363435"/>
          <w:spacing w:val="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w w:val="93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w w:val="104"/>
          <w:sz w:val="22"/>
          <w:szCs w:val="22"/>
        </w:rPr>
        <w:t>ra</w:t>
      </w:r>
      <w:r w:rsidRPr="00C76AE7">
        <w:rPr>
          <w:rFonts w:asciiTheme="majorHAnsi" w:hAnsiTheme="majorHAnsi"/>
          <w:color w:val="363435"/>
          <w:spacing w:val="-3"/>
          <w:w w:val="104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1"/>
          <w:w w:val="106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4"/>
          <w:w w:val="99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w w:val="110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 xml:space="preserve">e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ude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ts</w:t>
      </w:r>
      <w:r w:rsidRPr="00C76AE7">
        <w:rPr>
          <w:rFonts w:asciiTheme="majorHAnsi" w:hAnsiTheme="majorHAnsi"/>
          <w:color w:val="363435"/>
          <w:spacing w:val="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m-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z w:val="22"/>
          <w:szCs w:val="22"/>
        </w:rPr>
        <w:t>ps</w:t>
      </w:r>
      <w:r w:rsidRPr="00C76AE7">
        <w:rPr>
          <w:rFonts w:asciiTheme="majorHAnsi" w:hAnsiTheme="majorHAnsi"/>
          <w:color w:val="363435"/>
          <w:spacing w:val="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sh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ws.</w:t>
      </w:r>
    </w:p>
    <w:p w14:paraId="3D68B05D" w14:textId="77777777" w:rsidR="001D397D" w:rsidRPr="00C76AE7" w:rsidRDefault="00C76AE7">
      <w:pPr>
        <w:spacing w:before="58"/>
        <w:ind w:right="120"/>
        <w:jc w:val="right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lastRenderedPageBreak/>
        <w:t>K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rst</w:t>
      </w:r>
      <w:r w:rsidRPr="00C76AE7">
        <w:rPr>
          <w:rFonts w:asciiTheme="majorHAnsi" w:hAnsiTheme="majorHAnsi"/>
          <w:color w:val="363435"/>
          <w:sz w:val="22"/>
          <w:szCs w:val="22"/>
        </w:rPr>
        <w:t>en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L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din</w:t>
      </w:r>
      <w:r w:rsidRPr="00C76AE7">
        <w:rPr>
          <w:rFonts w:asciiTheme="majorHAnsi" w:hAnsiTheme="majorHAnsi"/>
          <w:color w:val="363435"/>
          <w:spacing w:val="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8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2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2"/>
          <w:sz w:val="22"/>
          <w:szCs w:val="22"/>
        </w:rPr>
        <w:t>—</w:t>
      </w:r>
      <w:r w:rsidRPr="00C76AE7">
        <w:rPr>
          <w:rFonts w:asciiTheme="majorHAnsi" w:hAnsiTheme="majorHAnsi"/>
          <w:color w:val="363435"/>
          <w:spacing w:val="-1"/>
          <w:w w:val="9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C.</w:t>
      </w:r>
      <w:r w:rsidRPr="00C76AE7">
        <w:rPr>
          <w:rFonts w:asciiTheme="majorHAnsi" w:hAnsiTheme="majorHAnsi"/>
          <w:color w:val="363435"/>
          <w:spacing w:val="-29"/>
          <w:w w:val="97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w w:val="91"/>
          <w:sz w:val="22"/>
          <w:szCs w:val="22"/>
        </w:rPr>
        <w:t>.</w:t>
      </w:r>
    </w:p>
    <w:p w14:paraId="7442B859" w14:textId="77777777" w:rsidR="001D397D" w:rsidRPr="00C76AE7" w:rsidRDefault="001D397D">
      <w:pPr>
        <w:spacing w:before="10" w:line="200" w:lineRule="exact"/>
        <w:rPr>
          <w:rFonts w:asciiTheme="majorHAnsi" w:hAnsiTheme="majorHAnsi"/>
          <w:sz w:val="22"/>
          <w:szCs w:val="22"/>
        </w:rPr>
      </w:pPr>
    </w:p>
    <w:p w14:paraId="3EA722FF" w14:textId="77777777" w:rsidR="001D397D" w:rsidRPr="00C76AE7" w:rsidRDefault="00C76AE7">
      <w:pPr>
        <w:spacing w:before="12"/>
        <w:ind w:left="4406" w:right="4426"/>
        <w:jc w:val="center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w w:val="92"/>
          <w:sz w:val="22"/>
          <w:szCs w:val="22"/>
        </w:rPr>
        <w:t>—</w:t>
      </w:r>
      <w:r w:rsidRPr="00C76AE7">
        <w:rPr>
          <w:rFonts w:asciiTheme="majorHAnsi" w:hAnsiTheme="majorHAnsi"/>
          <w:color w:val="363435"/>
          <w:spacing w:val="-1"/>
          <w:w w:val="9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2</w:t>
      </w:r>
      <w:r w:rsidRPr="00C76AE7">
        <w:rPr>
          <w:rFonts w:asciiTheme="majorHAnsi" w:hAnsiTheme="majorHAnsi"/>
          <w:color w:val="363435"/>
          <w:spacing w:val="-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2"/>
          <w:sz w:val="22"/>
          <w:szCs w:val="22"/>
        </w:rPr>
        <w:t>—</w:t>
      </w:r>
    </w:p>
    <w:p w14:paraId="2CF6636F" w14:textId="77777777" w:rsidR="001D397D" w:rsidRPr="00C76AE7" w:rsidRDefault="00C76AE7">
      <w:pPr>
        <w:spacing w:before="84"/>
        <w:ind w:left="100" w:right="4050"/>
        <w:jc w:val="both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ec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2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rs,</w:t>
      </w:r>
      <w:r w:rsidRPr="00C76AE7">
        <w:rPr>
          <w:rFonts w:asciiTheme="majorHAnsi" w:hAnsiTheme="majorHAnsi"/>
          <w:color w:val="363435"/>
          <w:spacing w:val="1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ub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s,</w:t>
      </w:r>
      <w:r w:rsidRPr="00C76AE7">
        <w:rPr>
          <w:rFonts w:asciiTheme="majorHAnsi" w:hAnsiTheme="majorHAnsi"/>
          <w:color w:val="363435"/>
          <w:spacing w:val="3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ec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es,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nd</w:t>
      </w:r>
      <w:r w:rsidRPr="00C76AE7">
        <w:rPr>
          <w:rFonts w:asciiTheme="majorHAnsi" w:hAnsiTheme="majorHAnsi"/>
          <w:color w:val="363435"/>
          <w:spacing w:val="1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w w:val="109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3"/>
          <w:w w:val="11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2"/>
          <w:w w:val="117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8"/>
          <w:w w:val="117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2"/>
          <w:w w:val="92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1"/>
          <w:w w:val="102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3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w w:val="94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s</w:t>
      </w:r>
    </w:p>
    <w:p w14:paraId="03516827" w14:textId="77777777" w:rsidR="001D397D" w:rsidRPr="00C76AE7" w:rsidRDefault="001D397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651556F0" w14:textId="77777777" w:rsidR="001D397D" w:rsidRPr="00C76AE7" w:rsidRDefault="00C76AE7">
      <w:pPr>
        <w:ind w:left="100" w:right="3066"/>
        <w:jc w:val="both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32"/>
          <w:w w:val="96"/>
          <w:sz w:val="22"/>
          <w:szCs w:val="22"/>
        </w:rPr>
        <w:t>“</w:t>
      </w:r>
      <w:r w:rsidRPr="00C76AE7">
        <w:rPr>
          <w:rFonts w:asciiTheme="majorHAnsi" w:hAnsiTheme="majorHAnsi"/>
          <w:color w:val="363435"/>
          <w:spacing w:val="-6"/>
          <w:w w:val="96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w w:val="96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5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4"/>
          <w:w w:val="96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en</w:t>
      </w:r>
      <w:r w:rsidRPr="00C76AE7">
        <w:rPr>
          <w:rFonts w:asciiTheme="majorHAnsi" w:hAnsiTheme="majorHAnsi"/>
          <w:color w:val="363435"/>
          <w:spacing w:val="4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w w:val="94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3"/>
          <w:w w:val="9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2"/>
          <w:w w:val="9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gs</w:t>
      </w:r>
      <w:r w:rsidRPr="00C76AE7">
        <w:rPr>
          <w:rFonts w:asciiTheme="majorHAnsi" w:hAnsiTheme="majorHAnsi"/>
          <w:color w:val="363435"/>
          <w:spacing w:val="-28"/>
          <w:w w:val="94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”</w:t>
      </w:r>
      <w:r w:rsidRPr="00C76AE7">
        <w:rPr>
          <w:rFonts w:asciiTheme="majorHAnsi" w:hAnsiTheme="majorHAnsi"/>
          <w:color w:val="363435"/>
          <w:spacing w:val="3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CI</w:t>
      </w:r>
      <w:r w:rsidRPr="00C76AE7">
        <w:rPr>
          <w:rFonts w:asciiTheme="majorHAnsi" w:hAnsiTheme="majorHAnsi"/>
          <w:color w:val="363435"/>
          <w:spacing w:val="-16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6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2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to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2015.</w:t>
      </w:r>
    </w:p>
    <w:p w14:paraId="7EB52CEC" w14:textId="77777777" w:rsidR="001D397D" w:rsidRPr="00C76AE7" w:rsidRDefault="001D397D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0789549F" w14:textId="77777777" w:rsidR="001D397D" w:rsidRPr="00C76AE7" w:rsidRDefault="00C76AE7">
      <w:pPr>
        <w:ind w:left="100" w:right="1588"/>
        <w:jc w:val="both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>“</w:t>
      </w:r>
      <w:r w:rsidRPr="00C76AE7">
        <w:rPr>
          <w:rFonts w:asciiTheme="majorHAnsi" w:hAnsiTheme="majorHAnsi"/>
          <w:color w:val="363435"/>
          <w:spacing w:val="1"/>
          <w:w w:val="9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>x</w:t>
      </w:r>
      <w:r w:rsidRPr="00C76AE7">
        <w:rPr>
          <w:rFonts w:asciiTheme="majorHAnsi" w:hAnsiTheme="majorHAnsi"/>
          <w:color w:val="363435"/>
          <w:spacing w:val="1"/>
          <w:w w:val="9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w w:val="9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1"/>
          <w:w w:val="9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>iv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6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ade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rs</w:t>
      </w:r>
      <w:r w:rsidRPr="00C76AE7">
        <w:rPr>
          <w:rFonts w:asciiTheme="majorHAnsi" w:hAnsiTheme="majorHAnsi"/>
          <w:color w:val="36343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w w:val="9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1"/>
          <w:w w:val="92"/>
          <w:sz w:val="22"/>
          <w:szCs w:val="22"/>
        </w:rPr>
        <w:t>kil</w:t>
      </w:r>
      <w:r w:rsidRPr="00C76AE7">
        <w:rPr>
          <w:rFonts w:asciiTheme="majorHAnsi" w:hAnsiTheme="majorHAnsi"/>
          <w:color w:val="363435"/>
          <w:spacing w:val="-1"/>
          <w:w w:val="92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w w:val="9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"/>
          <w:w w:val="9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w w:val="98"/>
          <w:sz w:val="22"/>
          <w:szCs w:val="22"/>
        </w:rPr>
        <w:t>In</w:t>
      </w:r>
      <w:r w:rsidRPr="00C76AE7">
        <w:rPr>
          <w:rFonts w:asciiTheme="majorHAnsi" w:hAnsiTheme="majorHAnsi"/>
          <w:color w:val="363435"/>
          <w:spacing w:val="-1"/>
          <w:w w:val="98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w w:val="98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6"/>
          <w:w w:val="98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1"/>
          <w:w w:val="98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w w:val="98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2"/>
          <w:w w:val="98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w w:val="98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w w:val="98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w w:val="98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1"/>
          <w:w w:val="98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29"/>
          <w:w w:val="98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w w:val="98"/>
          <w:sz w:val="22"/>
          <w:szCs w:val="22"/>
        </w:rPr>
        <w:t>”</w:t>
      </w:r>
      <w:r w:rsidRPr="00C76AE7">
        <w:rPr>
          <w:rFonts w:asciiTheme="majorHAnsi" w:hAnsiTheme="majorHAnsi"/>
          <w:color w:val="363435"/>
          <w:spacing w:val="2"/>
          <w:w w:val="9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APU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w w:val="97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1"/>
          <w:w w:val="97"/>
          <w:sz w:val="22"/>
          <w:szCs w:val="22"/>
        </w:rPr>
        <w:t>ch</w:t>
      </w:r>
      <w:r w:rsidRPr="00C76AE7">
        <w:rPr>
          <w:rFonts w:asciiTheme="majorHAnsi" w:hAnsiTheme="majorHAnsi"/>
          <w:color w:val="363435"/>
          <w:spacing w:val="2"/>
          <w:w w:val="97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2"/>
          <w:w w:val="97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3"/>
          <w:w w:val="9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3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si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s,</w:t>
      </w:r>
      <w:r w:rsidRPr="00C76AE7">
        <w:rPr>
          <w:rFonts w:asciiTheme="majorHAnsi" w:hAnsiTheme="majorHAnsi"/>
          <w:color w:val="363435"/>
          <w:spacing w:val="3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2014.</w:t>
      </w:r>
    </w:p>
    <w:p w14:paraId="3A80070B" w14:textId="77777777" w:rsidR="001D397D" w:rsidRPr="00C76AE7" w:rsidRDefault="001D397D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5C9AFC13" w14:textId="77777777" w:rsidR="001D397D" w:rsidRPr="00C76AE7" w:rsidRDefault="00C76AE7">
      <w:pPr>
        <w:ind w:left="100" w:right="948"/>
        <w:jc w:val="both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“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ro</w:t>
      </w:r>
      <w:r w:rsidRPr="00C76AE7">
        <w:rPr>
          <w:rFonts w:asciiTheme="majorHAnsi" w:hAnsiTheme="majorHAnsi"/>
          <w:color w:val="363435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ts</w:t>
      </w:r>
      <w:r w:rsidRPr="00C76AE7">
        <w:rPr>
          <w:rFonts w:asciiTheme="majorHAnsi" w:hAnsiTheme="majorHAnsi"/>
          <w:color w:val="363435"/>
          <w:spacing w:val="4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 xml:space="preserve">gs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w w:val="93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2"/>
          <w:w w:val="9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w w:val="93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w w:val="9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w w:val="93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w w:val="93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12"/>
          <w:w w:val="9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2"/>
          <w:w w:val="93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w w:val="93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w w:val="93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w w:val="93"/>
          <w:sz w:val="22"/>
          <w:szCs w:val="22"/>
        </w:rPr>
        <w:t>os:</w:t>
      </w:r>
      <w:r w:rsidRPr="00C76AE7">
        <w:rPr>
          <w:rFonts w:asciiTheme="majorHAnsi" w:hAnsiTheme="majorHAnsi"/>
          <w:color w:val="363435"/>
          <w:spacing w:val="-3"/>
          <w:w w:val="9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0"/>
          <w:w w:val="96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w w:val="96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ices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Go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in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Am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n 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lm</w:t>
      </w:r>
      <w:r w:rsidRPr="00C76AE7">
        <w:rPr>
          <w:rFonts w:asciiTheme="majorHAnsi" w:hAnsiTheme="majorHAnsi"/>
          <w:color w:val="363435"/>
          <w:spacing w:val="-29"/>
          <w:w w:val="96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”</w:t>
      </w:r>
      <w:r w:rsidRPr="00C76AE7">
        <w:rPr>
          <w:rFonts w:asciiTheme="majorHAnsi" w:hAnsiTheme="majorHAnsi"/>
          <w:color w:val="363435"/>
          <w:spacing w:val="-3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</w:p>
    <w:p w14:paraId="40C53EE4" w14:textId="77777777" w:rsidR="001D397D" w:rsidRPr="00C76AE7" w:rsidRDefault="00C76AE7">
      <w:pPr>
        <w:spacing w:before="27"/>
        <w:ind w:left="460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iv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lm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um,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to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2014.</w:t>
      </w:r>
    </w:p>
    <w:p w14:paraId="6A0A906F" w14:textId="77777777" w:rsidR="001D397D" w:rsidRPr="00C76AE7" w:rsidRDefault="001D397D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3253E9D6" w14:textId="77777777" w:rsidR="001D397D" w:rsidRPr="00C76AE7" w:rsidRDefault="00C76AE7">
      <w:pPr>
        <w:spacing w:line="265" w:lineRule="auto"/>
        <w:ind w:left="460" w:right="3918" w:hanging="360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“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1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x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le</w:t>
      </w:r>
      <w:r w:rsidRPr="00C76AE7">
        <w:rPr>
          <w:rFonts w:asciiTheme="majorHAnsi" w:hAnsiTheme="majorHAnsi"/>
          <w:color w:val="363435"/>
          <w:spacing w:val="2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(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le)</w:t>
      </w:r>
      <w:r w:rsidRPr="00C76AE7">
        <w:rPr>
          <w:rFonts w:asciiTheme="majorHAnsi" w:hAnsiTheme="majorHAnsi"/>
          <w:color w:val="363435"/>
          <w:spacing w:val="-30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z w:val="22"/>
          <w:szCs w:val="22"/>
        </w:rPr>
        <w:t>”</w:t>
      </w:r>
      <w:r w:rsidRPr="00C76AE7">
        <w:rPr>
          <w:rFonts w:asciiTheme="majorHAnsi" w:hAnsiTheme="majorHAnsi"/>
          <w:color w:val="363435"/>
          <w:spacing w:val="-1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APU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w w:val="93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w w:val="9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w w:val="93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1"/>
          <w:w w:val="93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3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8"/>
          <w:w w:val="9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w w:val="93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1"/>
          <w:w w:val="93"/>
          <w:sz w:val="22"/>
          <w:szCs w:val="22"/>
        </w:rPr>
        <w:t>al</w:t>
      </w:r>
      <w:r w:rsidRPr="00C76AE7">
        <w:rPr>
          <w:rFonts w:asciiTheme="majorHAnsi" w:hAnsiTheme="majorHAnsi"/>
          <w:color w:val="363435"/>
          <w:w w:val="93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5"/>
          <w:w w:val="9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3"/>
          <w:sz w:val="22"/>
          <w:szCs w:val="22"/>
        </w:rPr>
        <w:t>2014</w:t>
      </w:r>
      <w:r w:rsidRPr="00C76AE7">
        <w:rPr>
          <w:rFonts w:asciiTheme="majorHAnsi" w:hAnsiTheme="majorHAnsi"/>
          <w:color w:val="363435"/>
          <w:spacing w:val="12"/>
          <w:w w:val="9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iss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. </w:t>
      </w:r>
      <w:hyperlink r:id="rId8">
        <w:r w:rsidRPr="00C76AE7">
          <w:rPr>
            <w:rFonts w:asciiTheme="majorHAnsi" w:hAnsiTheme="majorHAnsi"/>
            <w:color w:val="363435"/>
            <w:spacing w:val="-4"/>
            <w:w w:val="106"/>
            <w:sz w:val="22"/>
            <w:szCs w:val="22"/>
          </w:rPr>
          <w:t>h</w:t>
        </w:r>
        <w:r w:rsidRPr="00C76AE7">
          <w:rPr>
            <w:rFonts w:asciiTheme="majorHAnsi" w:hAnsiTheme="majorHAnsi"/>
            <w:color w:val="363435"/>
            <w:spacing w:val="-2"/>
            <w:w w:val="110"/>
            <w:sz w:val="22"/>
            <w:szCs w:val="22"/>
          </w:rPr>
          <w:t>tt</w:t>
        </w:r>
        <w:r w:rsidRPr="00C76AE7">
          <w:rPr>
            <w:rFonts w:asciiTheme="majorHAnsi" w:hAnsiTheme="majorHAnsi"/>
            <w:color w:val="363435"/>
            <w:w w:val="102"/>
            <w:sz w:val="22"/>
            <w:szCs w:val="22"/>
          </w:rPr>
          <w:t>p://</w:t>
        </w:r>
        <w:r w:rsidRPr="00C76AE7">
          <w:rPr>
            <w:rFonts w:asciiTheme="majorHAnsi" w:hAnsiTheme="majorHAnsi"/>
            <w:color w:val="363435"/>
            <w:spacing w:val="3"/>
            <w:w w:val="102"/>
            <w:sz w:val="22"/>
            <w:szCs w:val="22"/>
          </w:rPr>
          <w:t>w</w:t>
        </w:r>
        <w:r w:rsidRPr="00C76AE7">
          <w:rPr>
            <w:rFonts w:asciiTheme="majorHAnsi" w:hAnsiTheme="majorHAnsi"/>
            <w:color w:val="363435"/>
            <w:spacing w:val="3"/>
            <w:w w:val="94"/>
            <w:sz w:val="22"/>
            <w:szCs w:val="22"/>
          </w:rPr>
          <w:t>w</w:t>
        </w:r>
        <w:r w:rsidRPr="00C76AE7">
          <w:rPr>
            <w:rFonts w:asciiTheme="majorHAnsi" w:hAnsiTheme="majorHAnsi"/>
            <w:color w:val="363435"/>
            <w:spacing w:val="-16"/>
            <w:w w:val="94"/>
            <w:sz w:val="22"/>
            <w:szCs w:val="22"/>
          </w:rPr>
          <w:t>w</w:t>
        </w:r>
        <w:r w:rsidRPr="00C76AE7">
          <w:rPr>
            <w:rFonts w:asciiTheme="majorHAnsi" w:hAnsiTheme="majorHAnsi"/>
            <w:color w:val="363435"/>
            <w:w w:val="96"/>
            <w:sz w:val="22"/>
            <w:szCs w:val="22"/>
          </w:rPr>
          <w:t>.</w:t>
        </w:r>
        <w:r w:rsidRPr="00C76AE7">
          <w:rPr>
            <w:rFonts w:asciiTheme="majorHAnsi" w:hAnsiTheme="majorHAnsi"/>
            <w:color w:val="363435"/>
            <w:spacing w:val="-4"/>
            <w:w w:val="96"/>
            <w:sz w:val="22"/>
            <w:szCs w:val="22"/>
          </w:rPr>
          <w:t>a</w:t>
        </w:r>
        <w:r w:rsidRPr="00C76AE7">
          <w:rPr>
            <w:rFonts w:asciiTheme="majorHAnsi" w:hAnsiTheme="majorHAnsi"/>
            <w:color w:val="363435"/>
            <w:spacing w:val="-2"/>
            <w:w w:val="104"/>
            <w:sz w:val="22"/>
            <w:szCs w:val="22"/>
          </w:rPr>
          <w:t>p</w:t>
        </w:r>
        <w:r w:rsidRPr="00C76AE7">
          <w:rPr>
            <w:rFonts w:asciiTheme="majorHAnsi" w:hAnsiTheme="majorHAnsi"/>
            <w:color w:val="363435"/>
            <w:spacing w:val="-1"/>
            <w:w w:val="106"/>
            <w:sz w:val="22"/>
            <w:szCs w:val="22"/>
          </w:rPr>
          <w:t>u</w:t>
        </w:r>
        <w:r w:rsidRPr="00C76AE7">
          <w:rPr>
            <w:rFonts w:asciiTheme="majorHAnsi" w:hAnsiTheme="majorHAnsi"/>
            <w:color w:val="363435"/>
            <w:w w:val="94"/>
            <w:sz w:val="22"/>
            <w:szCs w:val="22"/>
          </w:rPr>
          <w:t>.</w:t>
        </w:r>
        <w:r w:rsidRPr="00C76AE7">
          <w:rPr>
            <w:rFonts w:asciiTheme="majorHAnsi" w:hAnsiTheme="majorHAnsi"/>
            <w:color w:val="363435"/>
            <w:spacing w:val="1"/>
            <w:w w:val="94"/>
            <w:sz w:val="22"/>
            <w:szCs w:val="22"/>
          </w:rPr>
          <w:t>e</w:t>
        </w:r>
        <w:r w:rsidRPr="00C76AE7">
          <w:rPr>
            <w:rFonts w:asciiTheme="majorHAnsi" w:hAnsiTheme="majorHAnsi"/>
            <w:color w:val="363435"/>
            <w:spacing w:val="-3"/>
            <w:w w:val="105"/>
            <w:sz w:val="22"/>
            <w:szCs w:val="22"/>
          </w:rPr>
          <w:t>d</w:t>
        </w:r>
        <w:r w:rsidRPr="00C76AE7">
          <w:rPr>
            <w:rFonts w:asciiTheme="majorHAnsi" w:hAnsiTheme="majorHAnsi"/>
            <w:color w:val="363435"/>
            <w:w w:val="106"/>
            <w:sz w:val="22"/>
            <w:szCs w:val="22"/>
          </w:rPr>
          <w:t>u/</w:t>
        </w:r>
        <w:r w:rsidRPr="00C76AE7">
          <w:rPr>
            <w:rFonts w:asciiTheme="majorHAnsi" w:hAnsiTheme="majorHAnsi"/>
            <w:color w:val="363435"/>
            <w:spacing w:val="-2"/>
            <w:w w:val="106"/>
            <w:sz w:val="22"/>
            <w:szCs w:val="22"/>
          </w:rPr>
          <w:t>a</w:t>
        </w:r>
        <w:r w:rsidRPr="00C76AE7">
          <w:rPr>
            <w:rFonts w:asciiTheme="majorHAnsi" w:hAnsiTheme="majorHAnsi"/>
            <w:color w:val="363435"/>
            <w:spacing w:val="2"/>
            <w:w w:val="111"/>
            <w:sz w:val="22"/>
            <w:szCs w:val="22"/>
          </w:rPr>
          <w:t>r</w:t>
        </w:r>
        <w:r w:rsidRPr="00C76AE7">
          <w:rPr>
            <w:rFonts w:asciiTheme="majorHAnsi" w:hAnsiTheme="majorHAnsi"/>
            <w:color w:val="363435"/>
            <w:spacing w:val="1"/>
            <w:w w:val="110"/>
            <w:sz w:val="22"/>
            <w:szCs w:val="22"/>
          </w:rPr>
          <w:t>t</w:t>
        </w:r>
        <w:r w:rsidRPr="00C76AE7">
          <w:rPr>
            <w:rFonts w:asciiTheme="majorHAnsi" w:hAnsiTheme="majorHAnsi"/>
            <w:color w:val="363435"/>
            <w:w w:val="95"/>
            <w:sz w:val="22"/>
            <w:szCs w:val="22"/>
          </w:rPr>
          <w:t>i</w:t>
        </w:r>
        <w:r w:rsidRPr="00C76AE7">
          <w:rPr>
            <w:rFonts w:asciiTheme="majorHAnsi" w:hAnsiTheme="majorHAnsi"/>
            <w:color w:val="363435"/>
            <w:spacing w:val="-1"/>
            <w:w w:val="95"/>
            <w:sz w:val="22"/>
            <w:szCs w:val="22"/>
          </w:rPr>
          <w:t>c</w:t>
        </w:r>
        <w:r w:rsidRPr="00C76AE7">
          <w:rPr>
            <w:rFonts w:asciiTheme="majorHAnsi" w:hAnsiTheme="majorHAnsi"/>
            <w:color w:val="363435"/>
            <w:w w:val="98"/>
            <w:sz w:val="22"/>
            <w:szCs w:val="22"/>
          </w:rPr>
          <w:t>les/w</w:t>
        </w:r>
        <w:r w:rsidRPr="00C76AE7">
          <w:rPr>
            <w:rFonts w:asciiTheme="majorHAnsi" w:hAnsiTheme="majorHAnsi"/>
            <w:color w:val="363435"/>
            <w:spacing w:val="-2"/>
            <w:w w:val="98"/>
            <w:sz w:val="22"/>
            <w:szCs w:val="22"/>
          </w:rPr>
          <w:t>a</w:t>
        </w:r>
        <w:r w:rsidRPr="00C76AE7">
          <w:rPr>
            <w:rFonts w:asciiTheme="majorHAnsi" w:hAnsiTheme="majorHAnsi"/>
            <w:color w:val="363435"/>
            <w:spacing w:val="-3"/>
            <w:w w:val="96"/>
            <w:sz w:val="22"/>
            <w:szCs w:val="22"/>
          </w:rPr>
          <w:t>i</w:t>
        </w:r>
        <w:r w:rsidRPr="00C76AE7">
          <w:rPr>
            <w:rFonts w:asciiTheme="majorHAnsi" w:hAnsiTheme="majorHAnsi"/>
            <w:color w:val="363435"/>
            <w:spacing w:val="1"/>
            <w:w w:val="110"/>
            <w:sz w:val="22"/>
            <w:szCs w:val="22"/>
          </w:rPr>
          <w:t>t</w:t>
        </w:r>
        <w:r w:rsidRPr="00C76AE7">
          <w:rPr>
            <w:rFonts w:asciiTheme="majorHAnsi" w:hAnsiTheme="majorHAnsi"/>
            <w:color w:val="363435"/>
            <w:w w:val="104"/>
            <w:sz w:val="22"/>
            <w:szCs w:val="22"/>
          </w:rPr>
          <w:t>i</w:t>
        </w:r>
        <w:r w:rsidRPr="00C76AE7">
          <w:rPr>
            <w:rFonts w:asciiTheme="majorHAnsi" w:hAnsiTheme="majorHAnsi"/>
            <w:color w:val="363435"/>
            <w:spacing w:val="-2"/>
            <w:w w:val="104"/>
            <w:sz w:val="22"/>
            <w:szCs w:val="22"/>
          </w:rPr>
          <w:t>n</w:t>
        </w:r>
        <w:r w:rsidRPr="00C76AE7">
          <w:rPr>
            <w:rFonts w:asciiTheme="majorHAnsi" w:hAnsiTheme="majorHAnsi"/>
            <w:color w:val="363435"/>
            <w:w w:val="101"/>
            <w:sz w:val="22"/>
            <w:szCs w:val="22"/>
          </w:rPr>
          <w:t>g-</w:t>
        </w:r>
        <w:r w:rsidRPr="00C76AE7">
          <w:rPr>
            <w:rFonts w:asciiTheme="majorHAnsi" w:hAnsiTheme="majorHAnsi"/>
            <w:color w:val="363435"/>
            <w:spacing w:val="-1"/>
            <w:w w:val="101"/>
            <w:sz w:val="22"/>
            <w:szCs w:val="22"/>
          </w:rPr>
          <w:t>t</w:t>
        </w:r>
        <w:r w:rsidRPr="00C76AE7">
          <w:rPr>
            <w:rFonts w:asciiTheme="majorHAnsi" w:hAnsiTheme="majorHAnsi"/>
            <w:color w:val="363435"/>
            <w:sz w:val="22"/>
            <w:szCs w:val="22"/>
          </w:rPr>
          <w:t>o-ex</w:t>
        </w:r>
        <w:r w:rsidRPr="00C76AE7">
          <w:rPr>
            <w:rFonts w:asciiTheme="majorHAnsi" w:hAnsiTheme="majorHAnsi"/>
            <w:color w:val="363435"/>
            <w:spacing w:val="-1"/>
            <w:sz w:val="22"/>
            <w:szCs w:val="22"/>
          </w:rPr>
          <w:t>h</w:t>
        </w:r>
        <w:r w:rsidRPr="00C76AE7">
          <w:rPr>
            <w:rFonts w:asciiTheme="majorHAnsi" w:hAnsiTheme="majorHAnsi"/>
            <w:color w:val="363435"/>
            <w:spacing w:val="1"/>
            <w:w w:val="99"/>
            <w:sz w:val="22"/>
            <w:szCs w:val="22"/>
          </w:rPr>
          <w:t>a</w:t>
        </w:r>
        <w:r w:rsidRPr="00C76AE7">
          <w:rPr>
            <w:rFonts w:asciiTheme="majorHAnsi" w:hAnsiTheme="majorHAnsi"/>
            <w:color w:val="363435"/>
            <w:w w:val="98"/>
            <w:sz w:val="22"/>
            <w:szCs w:val="22"/>
          </w:rPr>
          <w:t>le-</w:t>
        </w:r>
        <w:r w:rsidRPr="00C76AE7">
          <w:rPr>
            <w:rFonts w:asciiTheme="majorHAnsi" w:hAnsiTheme="majorHAnsi"/>
            <w:color w:val="363435"/>
            <w:spacing w:val="-2"/>
            <w:w w:val="98"/>
            <w:sz w:val="22"/>
            <w:szCs w:val="22"/>
          </w:rPr>
          <w:t>a</w:t>
        </w:r>
        <w:r w:rsidRPr="00C76AE7">
          <w:rPr>
            <w:rFonts w:asciiTheme="majorHAnsi" w:hAnsiTheme="majorHAnsi"/>
            <w:color w:val="363435"/>
            <w:spacing w:val="-1"/>
            <w:w w:val="109"/>
            <w:sz w:val="22"/>
            <w:szCs w:val="22"/>
          </w:rPr>
          <w:t>n</w:t>
        </w:r>
        <w:r w:rsidRPr="00C76AE7">
          <w:rPr>
            <w:rFonts w:asciiTheme="majorHAnsi" w:hAnsiTheme="majorHAnsi"/>
            <w:color w:val="363435"/>
            <w:w w:val="105"/>
            <w:sz w:val="22"/>
            <w:szCs w:val="22"/>
          </w:rPr>
          <w:t>d-i</w:t>
        </w:r>
        <w:r w:rsidRPr="00C76AE7">
          <w:rPr>
            <w:rFonts w:asciiTheme="majorHAnsi" w:hAnsiTheme="majorHAnsi"/>
            <w:color w:val="363435"/>
            <w:spacing w:val="1"/>
            <w:w w:val="105"/>
            <w:sz w:val="22"/>
            <w:szCs w:val="22"/>
          </w:rPr>
          <w:t>n</w:t>
        </w:r>
        <w:r w:rsidRPr="00C76AE7">
          <w:rPr>
            <w:rFonts w:asciiTheme="majorHAnsi" w:hAnsiTheme="majorHAnsi"/>
            <w:color w:val="363435"/>
            <w:spacing w:val="-1"/>
            <w:w w:val="106"/>
            <w:sz w:val="22"/>
            <w:szCs w:val="22"/>
          </w:rPr>
          <w:t>h</w:t>
        </w:r>
        <w:r w:rsidRPr="00C76AE7">
          <w:rPr>
            <w:rFonts w:asciiTheme="majorHAnsi" w:hAnsiTheme="majorHAnsi"/>
            <w:color w:val="363435"/>
            <w:spacing w:val="1"/>
            <w:w w:val="99"/>
            <w:sz w:val="22"/>
            <w:szCs w:val="22"/>
          </w:rPr>
          <w:t>a</w:t>
        </w:r>
        <w:r w:rsidRPr="00C76AE7">
          <w:rPr>
            <w:rFonts w:asciiTheme="majorHAnsi" w:hAnsiTheme="majorHAnsi"/>
            <w:color w:val="363435"/>
            <w:w w:val="101"/>
            <w:sz w:val="22"/>
            <w:szCs w:val="22"/>
          </w:rPr>
          <w:t>le/</w:t>
        </w:r>
      </w:hyperlink>
    </w:p>
    <w:p w14:paraId="583E85B7" w14:textId="77777777" w:rsidR="001D397D" w:rsidRPr="00C76AE7" w:rsidRDefault="00C76AE7">
      <w:pPr>
        <w:spacing w:before="91" w:line="351" w:lineRule="auto"/>
        <w:ind w:left="100" w:right="1701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6"/>
          <w:sz w:val="22"/>
          <w:szCs w:val="22"/>
        </w:rPr>
        <w:t>“</w:t>
      </w:r>
      <w:r w:rsidRPr="00C76AE7">
        <w:rPr>
          <w:rFonts w:asciiTheme="majorHAnsi" w:hAnsiTheme="majorHAnsi"/>
          <w:color w:val="363435"/>
          <w:spacing w:val="-18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an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in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Gi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1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ice</w:t>
      </w:r>
      <w:r w:rsidRPr="00C76AE7">
        <w:rPr>
          <w:rFonts w:asciiTheme="majorHAnsi" w:hAnsiTheme="majorHAnsi"/>
          <w:color w:val="363435"/>
          <w:spacing w:val="-2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Sh</w:t>
      </w:r>
      <w:r w:rsidRPr="00C76AE7">
        <w:rPr>
          <w:rFonts w:asciiTheme="majorHAnsi" w:hAnsiTheme="majorHAnsi"/>
          <w:color w:val="363435"/>
          <w:spacing w:val="1"/>
          <w:w w:val="9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"/>
          <w:w w:val="95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w w:val="9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8"/>
          <w:w w:val="9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”</w:t>
      </w:r>
      <w:r w:rsidRPr="00C76AE7">
        <w:rPr>
          <w:rFonts w:asciiTheme="majorHAnsi" w:hAnsiTheme="majorHAnsi"/>
          <w:color w:val="363435"/>
          <w:spacing w:val="23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2"/>
          <w:w w:val="9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CL,</w:t>
      </w:r>
      <w:r w:rsidRPr="00C76AE7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n,</w:t>
      </w:r>
      <w:r w:rsidRPr="00C76AE7">
        <w:rPr>
          <w:rFonts w:asciiTheme="majorHAnsi" w:hAnsiTheme="majorHAnsi"/>
          <w:color w:val="363435"/>
          <w:spacing w:val="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2"/>
          <w:sz w:val="22"/>
          <w:szCs w:val="22"/>
        </w:rPr>
        <w:t>IL,</w:t>
      </w:r>
      <w:r w:rsidRPr="00C76AE7">
        <w:rPr>
          <w:rFonts w:asciiTheme="majorHAnsi" w:hAnsiTheme="majorHAnsi"/>
          <w:color w:val="363435"/>
          <w:spacing w:val="-1"/>
          <w:w w:val="9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2014. </w:t>
      </w: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ice</w:t>
      </w:r>
      <w:r w:rsidRPr="00C76AE7">
        <w:rPr>
          <w:rFonts w:asciiTheme="majorHAnsi" w:hAnsiTheme="majorHAnsi"/>
          <w:color w:val="363435"/>
          <w:spacing w:val="-2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gue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w w:val="110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"/>
          <w:w w:val="9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w w:val="97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w w:val="106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w w:val="102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5"/>
          <w:w w:val="10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82"/>
          <w:sz w:val="22"/>
          <w:szCs w:val="22"/>
        </w:rPr>
        <w:t>;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1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w w:val="97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4"/>
          <w:w w:val="97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3"/>
          <w:w w:val="97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ides</w:t>
      </w:r>
      <w:r w:rsidRPr="00C76AE7">
        <w:rPr>
          <w:rFonts w:asciiTheme="majorHAnsi" w:hAnsiTheme="majorHAnsi"/>
          <w:color w:val="363435"/>
          <w:spacing w:val="-2"/>
          <w:w w:val="9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udi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1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0"/>
          <w:w w:val="94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1"/>
          <w:w w:val="94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w w:val="94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le</w:t>
      </w:r>
      <w:r w:rsidRPr="00C76AE7">
        <w:rPr>
          <w:rFonts w:asciiTheme="majorHAnsi" w:hAnsiTheme="majorHAnsi"/>
          <w:color w:val="363435"/>
          <w:spacing w:val="-1"/>
          <w:w w:val="94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2"/>
          <w:w w:val="94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5"/>
          <w:w w:val="94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7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MA,</w:t>
      </w:r>
      <w:r w:rsidRPr="00C76AE7">
        <w:rPr>
          <w:rFonts w:asciiTheme="majorHAnsi" w:hAnsiTheme="majorHAnsi"/>
          <w:color w:val="363435"/>
          <w:spacing w:val="-1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2013.</w:t>
      </w:r>
    </w:p>
    <w:p w14:paraId="719CA88D" w14:textId="77777777" w:rsidR="001D397D" w:rsidRPr="00C76AE7" w:rsidRDefault="00C76AE7">
      <w:pPr>
        <w:spacing w:before="4" w:line="351" w:lineRule="auto"/>
        <w:ind w:left="100" w:right="519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ice</w:t>
      </w:r>
      <w:r w:rsidRPr="00C76AE7">
        <w:rPr>
          <w:rFonts w:asciiTheme="majorHAnsi" w:hAnsiTheme="majorHAnsi"/>
          <w:color w:val="363435"/>
          <w:spacing w:val="-2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te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2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sh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p;</w:t>
      </w:r>
      <w:r w:rsidRPr="00C76AE7">
        <w:rPr>
          <w:rFonts w:asciiTheme="majorHAnsi" w:hAnsiTheme="majorHAnsi"/>
          <w:color w:val="363435"/>
          <w:spacing w:val="-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1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w w:val="9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w w:val="9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le</w:t>
      </w:r>
      <w:r w:rsidRPr="00C76AE7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3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m,</w:t>
      </w:r>
      <w:r w:rsidRPr="00C76AE7">
        <w:rPr>
          <w:rFonts w:asciiTheme="majorHAnsi" w:hAnsiTheme="majorHAnsi"/>
          <w:color w:val="363435"/>
          <w:spacing w:val="-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n,</w:t>
      </w:r>
      <w:r w:rsidRPr="00C76AE7">
        <w:rPr>
          <w:rFonts w:asciiTheme="majorHAnsi" w:hAnsiTheme="majorHAnsi"/>
          <w:color w:val="363435"/>
          <w:spacing w:val="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z w:val="22"/>
          <w:szCs w:val="22"/>
        </w:rPr>
        <w:t>li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s,</w:t>
      </w:r>
      <w:r w:rsidRPr="00C76AE7">
        <w:rPr>
          <w:rFonts w:asciiTheme="majorHAnsi" w:hAnsiTheme="majorHAnsi"/>
          <w:color w:val="363435"/>
          <w:spacing w:val="-1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ri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2011. 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hi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2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e-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ys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s,</w:t>
      </w:r>
      <w:r w:rsidRPr="00C76AE7">
        <w:rPr>
          <w:rFonts w:asciiTheme="majorHAnsi" w:hAnsiTheme="majorHAnsi"/>
          <w:color w:val="363435"/>
          <w:spacing w:val="2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w w:val="96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2"/>
          <w:w w:val="96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2"/>
          <w:w w:val="96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 xml:space="preserve">w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ini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g;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4"/>
          <w:w w:val="95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eF</w:t>
      </w:r>
      <w:r w:rsidRPr="00C76AE7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t,</w:t>
      </w:r>
      <w:r w:rsidRPr="00C76AE7">
        <w:rPr>
          <w:rFonts w:asciiTheme="majorHAnsi" w:hAnsiTheme="majorHAnsi"/>
          <w:color w:val="363435"/>
          <w:spacing w:val="-5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w w:val="9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4"/>
          <w:w w:val="9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w w:val="95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6"/>
          <w:w w:val="9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1"/>
          <w:w w:val="95"/>
          <w:sz w:val="22"/>
          <w:szCs w:val="22"/>
        </w:rPr>
        <w:t>vil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26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z w:val="22"/>
          <w:szCs w:val="22"/>
        </w:rPr>
        <w:t>li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s,</w:t>
      </w:r>
    </w:p>
    <w:p w14:paraId="21FB18B8" w14:textId="77777777" w:rsidR="001D397D" w:rsidRPr="00C76AE7" w:rsidRDefault="00C76AE7">
      <w:pPr>
        <w:spacing w:line="160" w:lineRule="exact"/>
        <w:ind w:left="460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9"/>
          <w:position w:val="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3"/>
          <w:position w:val="1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position w:val="1"/>
          <w:sz w:val="22"/>
          <w:szCs w:val="22"/>
        </w:rPr>
        <w:t>ri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8"/>
          <w:position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2011.</w:t>
      </w:r>
    </w:p>
    <w:p w14:paraId="38F0091C" w14:textId="77777777" w:rsidR="001D397D" w:rsidRPr="00C76AE7" w:rsidRDefault="001D397D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6B9A4ED6" w14:textId="77777777" w:rsidR="001D397D" w:rsidRPr="00C76AE7" w:rsidRDefault="00C76AE7">
      <w:pPr>
        <w:spacing w:line="265" w:lineRule="auto"/>
        <w:ind w:left="460" w:right="1392" w:hanging="360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>“</w:t>
      </w:r>
      <w:r w:rsidRPr="00C76AE7">
        <w:rPr>
          <w:rFonts w:asciiTheme="majorHAnsi" w:hAnsiTheme="majorHAnsi"/>
          <w:color w:val="363435"/>
          <w:spacing w:val="-20"/>
          <w:w w:val="95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2"/>
          <w:w w:val="9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w w:val="95"/>
          <w:sz w:val="22"/>
          <w:szCs w:val="22"/>
        </w:rPr>
        <w:t>ca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3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4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mics:</w:t>
      </w:r>
      <w:r w:rsidRPr="00C76AE7">
        <w:rPr>
          <w:rFonts w:asciiTheme="majorHAnsi" w:hAnsiTheme="majorHAnsi"/>
          <w:color w:val="363435"/>
          <w:spacing w:val="-1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Fi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7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ur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hi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0"/>
          <w:w w:val="95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ic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8"/>
          <w:w w:val="9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”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gue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1"/>
          <w:w w:val="94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w w:val="9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2"/>
          <w:w w:val="110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w w:val="108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3"/>
          <w:w w:val="108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102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5"/>
          <w:w w:val="10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82"/>
          <w:sz w:val="22"/>
          <w:szCs w:val="22"/>
        </w:rPr>
        <w:t>;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1"/>
          <w:w w:val="102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w w:val="9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lc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w w:val="97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w w:val="106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w w:val="72"/>
          <w:sz w:val="22"/>
          <w:szCs w:val="22"/>
        </w:rPr>
        <w:t>es®,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4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n,</w:t>
      </w:r>
      <w:r w:rsidRPr="00C76AE7">
        <w:rPr>
          <w:rFonts w:asciiTheme="majorHAnsi" w:hAnsiTheme="majorHAnsi"/>
          <w:color w:val="363435"/>
          <w:spacing w:val="-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MA, </w:t>
      </w:r>
      <w:r w:rsidRPr="00C76AE7">
        <w:rPr>
          <w:rFonts w:asciiTheme="majorHAnsi" w:hAnsiTheme="majorHAnsi"/>
          <w:color w:val="363435"/>
          <w:spacing w:val="-7"/>
          <w:sz w:val="22"/>
          <w:szCs w:val="22"/>
        </w:rPr>
        <w:t>J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2010.</w:t>
      </w:r>
    </w:p>
    <w:p w14:paraId="19CF5584" w14:textId="77777777" w:rsidR="001D397D" w:rsidRPr="00C76AE7" w:rsidRDefault="00C76AE7">
      <w:pPr>
        <w:spacing w:before="91"/>
        <w:ind w:left="100" w:right="161"/>
        <w:jc w:val="both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“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n-</w:t>
      </w: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ba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>uni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3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z w:val="22"/>
          <w:szCs w:val="22"/>
        </w:rPr>
        <w:t>ace: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C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>uni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w w:val="97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w w:val="97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w w:val="97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3"/>
          <w:w w:val="9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7"/>
          <w:w w:val="97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4"/>
          <w:w w:val="97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2"/>
          <w:w w:val="97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rful</w:t>
      </w:r>
      <w:r w:rsidRPr="00C76AE7">
        <w:rPr>
          <w:rFonts w:asciiTheme="majorHAnsi" w:hAnsiTheme="majorHAnsi"/>
          <w:color w:val="363435"/>
          <w:spacing w:val="-2"/>
          <w:w w:val="97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 xml:space="preserve">y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7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ur</w:t>
      </w:r>
    </w:p>
    <w:p w14:paraId="4210607A" w14:textId="77777777" w:rsidR="001D397D" w:rsidRPr="00C76AE7" w:rsidRDefault="00C76AE7">
      <w:pPr>
        <w:spacing w:before="27" w:line="351" w:lineRule="auto"/>
        <w:ind w:left="100" w:right="669" w:firstLine="360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ice</w:t>
      </w:r>
      <w:r w:rsidRPr="00C76AE7">
        <w:rPr>
          <w:rFonts w:asciiTheme="majorHAnsi" w:hAnsiTheme="majorHAnsi"/>
          <w:color w:val="363435"/>
          <w:spacing w:val="-2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7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ur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4"/>
          <w:w w:val="94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pacing w:val="2"/>
          <w:w w:val="9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2"/>
          <w:w w:val="94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15"/>
          <w:w w:val="94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28"/>
          <w:w w:val="94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”</w:t>
      </w:r>
      <w:r w:rsidRPr="00C76AE7">
        <w:rPr>
          <w:rFonts w:asciiTheme="majorHAnsi" w:hAnsiTheme="majorHAnsi"/>
          <w:color w:val="363435"/>
          <w:spacing w:val="-1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gue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1"/>
          <w:w w:val="94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w w:val="9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2"/>
          <w:w w:val="110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w w:val="108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3"/>
          <w:w w:val="108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102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5"/>
          <w:w w:val="10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82"/>
          <w:sz w:val="22"/>
          <w:szCs w:val="22"/>
        </w:rPr>
        <w:t>;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ta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ma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na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t,</w:t>
      </w:r>
      <w:r w:rsidRPr="00C76AE7">
        <w:rPr>
          <w:rFonts w:asciiTheme="majorHAnsi" w:hAnsiTheme="majorHAnsi"/>
          <w:color w:val="363435"/>
          <w:spacing w:val="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hi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1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z w:val="22"/>
          <w:szCs w:val="22"/>
        </w:rPr>
        <w:t>li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s,</w:t>
      </w:r>
      <w:r w:rsidRPr="00C76AE7">
        <w:rPr>
          <w:rFonts w:asciiTheme="majorHAnsi" w:hAnsiTheme="majorHAnsi"/>
          <w:color w:val="363435"/>
          <w:spacing w:val="-1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to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2009.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“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t </w:t>
      </w:r>
      <w:r w:rsidRPr="00C76AE7">
        <w:rPr>
          <w:rFonts w:asciiTheme="majorHAnsi" w:hAnsiTheme="majorHAnsi"/>
          <w:color w:val="363435"/>
          <w:spacing w:val="-27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1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0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4"/>
          <w:w w:val="90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w w:val="90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3"/>
          <w:w w:val="9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7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1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0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4"/>
          <w:w w:val="90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w w:val="90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3"/>
          <w:w w:val="9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0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z w:val="22"/>
          <w:szCs w:val="22"/>
        </w:rPr>
        <w:t>”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gue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1"/>
          <w:w w:val="94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w w:val="9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2"/>
          <w:w w:val="110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w w:val="108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3"/>
          <w:w w:val="108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102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5"/>
          <w:w w:val="10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82"/>
          <w:sz w:val="22"/>
          <w:szCs w:val="22"/>
        </w:rPr>
        <w:t>;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1"/>
          <w:w w:val="102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w w:val="10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w w:val="105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w w:val="103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8"/>
          <w:w w:val="103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21"/>
          <w:w w:val="66"/>
          <w:sz w:val="22"/>
          <w:szCs w:val="22"/>
        </w:rPr>
        <w:t>’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so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n,</w:t>
      </w:r>
    </w:p>
    <w:p w14:paraId="0951F2A7" w14:textId="77777777" w:rsidR="001D397D" w:rsidRPr="00C76AE7" w:rsidRDefault="00C76AE7">
      <w:pPr>
        <w:spacing w:line="160" w:lineRule="exact"/>
        <w:ind w:left="460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6"/>
          <w:w w:val="96"/>
          <w:position w:val="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1"/>
          <w:w w:val="96"/>
          <w:position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w w:val="96"/>
          <w:position w:val="1"/>
          <w:sz w:val="22"/>
          <w:szCs w:val="22"/>
        </w:rPr>
        <w:t>el</w:t>
      </w:r>
      <w:r w:rsidRPr="00C76AE7">
        <w:rPr>
          <w:rFonts w:asciiTheme="majorHAnsi" w:hAnsiTheme="majorHAnsi"/>
          <w:color w:val="363435"/>
          <w:w w:val="96"/>
          <w:position w:val="1"/>
          <w:sz w:val="22"/>
          <w:szCs w:val="22"/>
        </w:rPr>
        <w:t xml:space="preserve">s 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&amp;</w:t>
      </w:r>
      <w:r w:rsidRPr="00C76AE7">
        <w:rPr>
          <w:rFonts w:asciiTheme="majorHAnsi" w:hAnsiTheme="majorHAnsi"/>
          <w:color w:val="363435"/>
          <w:spacing w:val="-20"/>
          <w:position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position w:val="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3"/>
          <w:position w:val="1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4"/>
          <w:position w:val="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1"/>
          <w:position w:val="1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2"/>
          <w:position w:val="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5"/>
          <w:position w:val="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16"/>
          <w:position w:val="1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3"/>
          <w:position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4"/>
          <w:position w:val="1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position w:val="1"/>
          <w:sz w:val="22"/>
          <w:szCs w:val="22"/>
        </w:rPr>
        <w:t>st</w:t>
      </w:r>
      <w:r w:rsidRPr="00C76AE7">
        <w:rPr>
          <w:rFonts w:asciiTheme="majorHAnsi" w:hAnsiTheme="majorHAnsi"/>
          <w:color w:val="363435"/>
          <w:spacing w:val="-3"/>
          <w:position w:val="1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n,</w:t>
      </w:r>
      <w:r w:rsidRPr="00C76AE7">
        <w:rPr>
          <w:rFonts w:asciiTheme="majorHAnsi" w:hAnsiTheme="majorHAnsi"/>
          <w:color w:val="363435"/>
          <w:spacing w:val="-13"/>
          <w:position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position w:val="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1"/>
          <w:position w:val="1"/>
          <w:sz w:val="22"/>
          <w:szCs w:val="22"/>
        </w:rPr>
        <w:t>as</w:t>
      </w:r>
      <w:r w:rsidRPr="00C76AE7">
        <w:rPr>
          <w:rFonts w:asciiTheme="majorHAnsi" w:hAnsiTheme="majorHAnsi"/>
          <w:color w:val="363435"/>
          <w:spacing w:val="1"/>
          <w:position w:val="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position w:val="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4"/>
          <w:position w:val="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1"/>
          <w:position w:val="1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2"/>
          <w:position w:val="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position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ts,</w:t>
      </w:r>
      <w:r w:rsidRPr="00C76AE7">
        <w:rPr>
          <w:rFonts w:asciiTheme="majorHAnsi" w:hAnsiTheme="majorHAnsi"/>
          <w:color w:val="363435"/>
          <w:spacing w:val="-16"/>
          <w:position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position w:val="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position w:val="1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1"/>
          <w:position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position w:val="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2"/>
          <w:position w:val="1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-10"/>
          <w:position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position w:val="1"/>
          <w:sz w:val="22"/>
          <w:szCs w:val="22"/>
        </w:rPr>
        <w:t>2009.</w:t>
      </w:r>
    </w:p>
    <w:p w14:paraId="27D6AB57" w14:textId="77777777" w:rsidR="001D397D" w:rsidRPr="00C76AE7" w:rsidRDefault="001D397D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7177E4B2" w14:textId="77777777" w:rsidR="001D397D" w:rsidRPr="00C76AE7" w:rsidRDefault="00C76AE7">
      <w:pPr>
        <w:ind w:left="100" w:right="111"/>
        <w:jc w:val="both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20"/>
          <w:w w:val="95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ic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5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4"/>
          <w:w w:val="95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pacing w:val="2"/>
          <w:w w:val="9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2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w w:val="9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>an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1"/>
          <w:w w:val="9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16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z w:val="22"/>
          <w:szCs w:val="22"/>
        </w:rPr>
        <w:t>lic</w:t>
      </w:r>
      <w:r w:rsidRPr="00C76AE7">
        <w:rPr>
          <w:rFonts w:asciiTheme="majorHAnsi" w:hAnsiTheme="majorHAnsi"/>
          <w:color w:val="363435"/>
          <w:spacing w:val="-1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w w:val="96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"/>
          <w:w w:val="96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>eak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5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h;</w:t>
      </w:r>
      <w:r w:rsidRPr="00C76AE7">
        <w:rPr>
          <w:rFonts w:asciiTheme="majorHAnsi" w:hAnsiTheme="majorHAnsi"/>
          <w:color w:val="363435"/>
          <w:spacing w:val="-1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w w:val="99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w w:val="103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1"/>
          <w:w w:val="10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w w:val="103"/>
          <w:sz w:val="22"/>
          <w:szCs w:val="22"/>
        </w:rPr>
        <w:t>ld</w:t>
      </w:r>
      <w:r w:rsidRPr="00C76AE7">
        <w:rPr>
          <w:rFonts w:asciiTheme="majorHAnsi" w:hAnsiTheme="majorHAnsi"/>
          <w:color w:val="363435"/>
          <w:spacing w:val="-3"/>
          <w:w w:val="10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103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8"/>
          <w:w w:val="103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21"/>
          <w:w w:val="66"/>
          <w:sz w:val="22"/>
          <w:szCs w:val="22"/>
        </w:rPr>
        <w:t>’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H</w:t>
      </w:r>
      <w:r w:rsidRPr="00C76AE7">
        <w:rPr>
          <w:rFonts w:asciiTheme="majorHAnsi" w:hAnsiTheme="majorHAnsi"/>
          <w:color w:val="36343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pi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ta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4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as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ts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2"/>
          <w:w w:val="99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w w:val="103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w w:val="103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w w:val="101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1"/>
          <w:w w:val="10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w w:val="91"/>
          <w:sz w:val="22"/>
          <w:szCs w:val="22"/>
        </w:rPr>
        <w:t>l</w:t>
      </w:r>
    </w:p>
    <w:p w14:paraId="1F8D746E" w14:textId="77777777" w:rsidR="001D397D" w:rsidRPr="00C76AE7" w:rsidRDefault="00C76AE7">
      <w:pPr>
        <w:spacing w:before="27"/>
        <w:ind w:left="460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pi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4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n,</w:t>
      </w:r>
      <w:r w:rsidRPr="00C76AE7">
        <w:rPr>
          <w:rFonts w:asciiTheme="majorHAnsi" w:hAnsiTheme="majorHAnsi"/>
          <w:color w:val="363435"/>
          <w:spacing w:val="-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as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ts,</w:t>
      </w:r>
      <w:r w:rsidRPr="00C76AE7">
        <w:rPr>
          <w:rFonts w:asciiTheme="majorHAnsi" w:hAnsiTheme="majorHAnsi"/>
          <w:color w:val="363435"/>
          <w:spacing w:val="-1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J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6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y-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Ma</w:t>
      </w:r>
      <w:r w:rsidRPr="00C76AE7">
        <w:rPr>
          <w:rFonts w:asciiTheme="majorHAnsi" w:hAnsiTheme="majorHAnsi"/>
          <w:color w:val="363435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2008.</w:t>
      </w:r>
    </w:p>
    <w:p w14:paraId="10B86BDE" w14:textId="77777777" w:rsidR="001D397D" w:rsidRPr="00C76AE7" w:rsidRDefault="001D397D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0E0ED734" w14:textId="77777777" w:rsidR="001D397D" w:rsidRPr="00C76AE7" w:rsidRDefault="00C76AE7">
      <w:pPr>
        <w:ind w:left="100" w:right="1085"/>
        <w:jc w:val="both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6"/>
          <w:w w:val="93"/>
          <w:sz w:val="22"/>
          <w:szCs w:val="22"/>
        </w:rPr>
        <w:t>“</w:t>
      </w:r>
      <w:r w:rsidRPr="00C76AE7">
        <w:rPr>
          <w:rFonts w:asciiTheme="majorHAnsi" w:hAnsiTheme="majorHAnsi"/>
          <w:color w:val="363435"/>
          <w:spacing w:val="-3"/>
          <w:w w:val="93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1"/>
          <w:w w:val="93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w w:val="9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93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w w:val="93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w w:val="93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12"/>
          <w:w w:val="9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w w:val="9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1"/>
          <w:w w:val="93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3"/>
          <w:sz w:val="22"/>
          <w:szCs w:val="22"/>
        </w:rPr>
        <w:t>lief:</w:t>
      </w:r>
      <w:r w:rsidRPr="00C76AE7">
        <w:rPr>
          <w:rFonts w:asciiTheme="majorHAnsi" w:hAnsiTheme="majorHAnsi"/>
          <w:color w:val="363435"/>
          <w:spacing w:val="-6"/>
          <w:w w:val="9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z w:val="22"/>
          <w:szCs w:val="22"/>
        </w:rPr>
        <w:t>ax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1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hni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q</w:t>
      </w:r>
      <w:r w:rsidRPr="00C76AE7">
        <w:rPr>
          <w:rFonts w:asciiTheme="majorHAnsi" w:hAnsiTheme="majorHAnsi"/>
          <w:color w:val="363435"/>
          <w:sz w:val="22"/>
          <w:szCs w:val="22"/>
        </w:rPr>
        <w:t>ues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z w:val="22"/>
          <w:szCs w:val="22"/>
        </w:rPr>
        <w:t>ac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30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z w:val="22"/>
          <w:szCs w:val="22"/>
        </w:rPr>
        <w:t>”</w:t>
      </w:r>
      <w:r w:rsidRPr="00C76AE7">
        <w:rPr>
          <w:rFonts w:asciiTheme="majorHAnsi" w:hAnsiTheme="majorHAnsi"/>
          <w:color w:val="363435"/>
          <w:spacing w:val="-1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gue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1"/>
          <w:w w:val="94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w w:val="9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2"/>
          <w:w w:val="110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w w:val="108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3"/>
          <w:w w:val="108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102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5"/>
          <w:w w:val="10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82"/>
          <w:sz w:val="22"/>
          <w:szCs w:val="22"/>
        </w:rPr>
        <w:t>;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2"/>
          <w:w w:val="96"/>
          <w:sz w:val="22"/>
          <w:szCs w:val="22"/>
        </w:rPr>
        <w:t>ng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1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w w:val="101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w w:val="99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w w:val="10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1"/>
          <w:w w:val="10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w w:val="102"/>
          <w:sz w:val="22"/>
          <w:szCs w:val="22"/>
        </w:rPr>
        <w:t>er</w:t>
      </w:r>
    </w:p>
    <w:p w14:paraId="6A62982A" w14:textId="77777777" w:rsidR="001D397D" w:rsidRPr="00C76AE7" w:rsidRDefault="00C76AE7">
      <w:pPr>
        <w:spacing w:before="27"/>
        <w:ind w:left="460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z w:val="22"/>
          <w:szCs w:val="22"/>
        </w:rPr>
        <w:t>&amp;</w:t>
      </w:r>
      <w:r w:rsidRPr="00C76AE7">
        <w:rPr>
          <w:rFonts w:asciiTheme="majorHAnsi" w:hAnsiTheme="majorHAnsi"/>
          <w:color w:val="363435"/>
          <w:spacing w:val="-2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1"/>
          <w:sz w:val="22"/>
          <w:szCs w:val="22"/>
        </w:rPr>
        <w:t>LL</w:t>
      </w:r>
      <w:r w:rsidRPr="00C76AE7">
        <w:rPr>
          <w:rFonts w:asciiTheme="majorHAnsi" w:hAnsiTheme="majorHAnsi"/>
          <w:color w:val="363435"/>
          <w:spacing w:val="-28"/>
          <w:w w:val="91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w w:val="91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1"/>
          <w:w w:val="9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In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3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1"/>
          <w:w w:val="102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w w:val="10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w w:val="105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w w:val="103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8"/>
          <w:w w:val="103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21"/>
          <w:w w:val="66"/>
          <w:sz w:val="22"/>
          <w:szCs w:val="22"/>
        </w:rPr>
        <w:t>’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t,</w:t>
      </w:r>
      <w:r w:rsidRPr="00C76AE7">
        <w:rPr>
          <w:rFonts w:asciiTheme="majorHAnsi" w:hAnsiTheme="majorHAnsi"/>
          <w:color w:val="363435"/>
          <w:spacing w:val="-1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4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n,</w:t>
      </w:r>
      <w:r w:rsidRPr="00C76AE7">
        <w:rPr>
          <w:rFonts w:asciiTheme="majorHAnsi" w:hAnsiTheme="majorHAnsi"/>
          <w:color w:val="363435"/>
          <w:spacing w:val="-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as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ts,</w:t>
      </w:r>
      <w:r w:rsidRPr="00C76AE7">
        <w:rPr>
          <w:rFonts w:asciiTheme="majorHAnsi" w:hAnsiTheme="majorHAnsi"/>
          <w:color w:val="363435"/>
          <w:spacing w:val="-1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ri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2006.</w:t>
      </w:r>
    </w:p>
    <w:p w14:paraId="63747EE3" w14:textId="77777777" w:rsidR="001D397D" w:rsidRPr="00C76AE7" w:rsidRDefault="001D397D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0734BF6F" w14:textId="77777777" w:rsidR="001D397D" w:rsidRPr="00C76AE7" w:rsidRDefault="00C76AE7">
      <w:pPr>
        <w:ind w:left="100" w:right="180"/>
        <w:jc w:val="both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>“</w:t>
      </w:r>
      <w:r w:rsidRPr="00C76AE7">
        <w:rPr>
          <w:rFonts w:asciiTheme="majorHAnsi" w:hAnsiTheme="majorHAnsi"/>
          <w:color w:val="363435"/>
          <w:spacing w:val="-20"/>
          <w:w w:val="95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ice</w:t>
      </w:r>
      <w:r w:rsidRPr="00C76AE7">
        <w:rPr>
          <w:rFonts w:asciiTheme="majorHAnsi" w:hAnsiTheme="majorHAnsi"/>
          <w:color w:val="363435"/>
          <w:spacing w:val="1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2"/>
          <w:w w:val="98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"/>
          <w:w w:val="98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8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w w:val="98"/>
          <w:sz w:val="22"/>
          <w:szCs w:val="22"/>
        </w:rPr>
        <w:t>ch</w:t>
      </w:r>
      <w:r w:rsidRPr="00C76AE7">
        <w:rPr>
          <w:rFonts w:asciiTheme="majorHAnsi" w:hAnsiTheme="majorHAnsi"/>
          <w:color w:val="363435"/>
          <w:w w:val="98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5"/>
          <w:w w:val="98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98"/>
          <w:sz w:val="22"/>
          <w:szCs w:val="22"/>
        </w:rPr>
        <w:t>:</w:t>
      </w:r>
      <w:r w:rsidRPr="00C76AE7">
        <w:rPr>
          <w:rFonts w:asciiTheme="majorHAnsi" w:hAnsiTheme="majorHAnsi"/>
          <w:color w:val="363435"/>
          <w:spacing w:val="1"/>
          <w:w w:val="9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2"/>
          <w:w w:val="94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2"/>
          <w:w w:val="94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9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0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z w:val="22"/>
          <w:szCs w:val="22"/>
        </w:rPr>
        <w:t>”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gue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2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sh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p;</w:t>
      </w:r>
      <w:r w:rsidRPr="00C76AE7">
        <w:rPr>
          <w:rFonts w:asciiTheme="majorHAnsi" w:hAnsiTheme="majorHAnsi"/>
          <w:color w:val="363435"/>
          <w:spacing w:val="-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ik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m</w:t>
      </w:r>
    </w:p>
    <w:p w14:paraId="0DA0A732" w14:textId="77777777" w:rsidR="001D397D" w:rsidRPr="00C76AE7" w:rsidRDefault="00C76AE7">
      <w:pPr>
        <w:spacing w:before="47"/>
        <w:ind w:left="460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25"/>
          <w:w w:val="94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oga</w:t>
      </w:r>
      <w:r w:rsidRPr="00C76AE7">
        <w:rPr>
          <w:rFonts w:asciiTheme="majorHAnsi" w:hAnsiTheme="majorHAnsi"/>
          <w:color w:val="363435"/>
          <w:spacing w:val="-2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w w:val="94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2"/>
          <w:w w:val="9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w w:val="94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le</w:t>
      </w:r>
      <w:r w:rsidRPr="00C76AE7">
        <w:rPr>
          <w:rFonts w:asciiTheme="majorHAnsi" w:hAnsiTheme="majorHAnsi"/>
          <w:color w:val="363435"/>
          <w:spacing w:val="-2"/>
          <w:w w:val="94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1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1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a,</w:t>
      </w:r>
      <w:r w:rsidRPr="00C76AE7">
        <w:rPr>
          <w:rFonts w:asciiTheme="majorHAnsi" w:hAnsiTheme="majorHAnsi"/>
          <w:color w:val="363435"/>
          <w:spacing w:val="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w w:val="97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4"/>
          <w:w w:val="97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w w:val="97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6"/>
          <w:w w:val="97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vil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1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5"/>
          <w:w w:val="9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z w:val="22"/>
          <w:szCs w:val="22"/>
        </w:rPr>
        <w:t>li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s,</w:t>
      </w:r>
      <w:r w:rsidRPr="00C76AE7">
        <w:rPr>
          <w:rFonts w:asciiTheme="majorHAnsi" w:hAnsiTheme="majorHAnsi"/>
          <w:color w:val="363435"/>
          <w:spacing w:val="-1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7"/>
          <w:w w:val="94"/>
          <w:sz w:val="22"/>
          <w:szCs w:val="22"/>
        </w:rPr>
        <w:t>J</w:t>
      </w:r>
      <w:r w:rsidRPr="00C76AE7">
        <w:rPr>
          <w:rFonts w:asciiTheme="majorHAnsi" w:hAnsiTheme="majorHAnsi"/>
          <w:color w:val="363435"/>
          <w:spacing w:val="1"/>
          <w:w w:val="94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2"/>
          <w:w w:val="94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3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2005</w:t>
      </w:r>
      <w:r w:rsidRPr="00C76AE7">
        <w:rPr>
          <w:rFonts w:asciiTheme="majorHAnsi" w:hAnsiTheme="majorHAnsi"/>
          <w:color w:val="363435"/>
          <w:spacing w:val="7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to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2006.</w:t>
      </w:r>
    </w:p>
    <w:p w14:paraId="673AE089" w14:textId="77777777" w:rsidR="001D397D" w:rsidRPr="00C76AE7" w:rsidRDefault="001D397D">
      <w:pPr>
        <w:spacing w:before="8" w:line="200" w:lineRule="exact"/>
        <w:rPr>
          <w:rFonts w:asciiTheme="majorHAnsi" w:hAnsiTheme="majorHAnsi"/>
          <w:sz w:val="22"/>
          <w:szCs w:val="22"/>
        </w:rPr>
      </w:pPr>
    </w:p>
    <w:p w14:paraId="58C4CA86" w14:textId="77777777" w:rsidR="001D397D" w:rsidRPr="00C76AE7" w:rsidRDefault="00C76AE7">
      <w:pPr>
        <w:ind w:left="100" w:right="7222"/>
        <w:jc w:val="both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ec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2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8"/>
          <w:w w:val="105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1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106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3"/>
          <w:w w:val="106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w w:val="10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108"/>
          <w:sz w:val="22"/>
          <w:szCs w:val="22"/>
        </w:rPr>
        <w:t>rm</w:t>
      </w:r>
      <w:r w:rsidRPr="00C76AE7">
        <w:rPr>
          <w:rFonts w:asciiTheme="majorHAnsi" w:hAnsiTheme="majorHAnsi"/>
          <w:color w:val="363435"/>
          <w:spacing w:val="-1"/>
          <w:w w:val="108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nces</w:t>
      </w:r>
    </w:p>
    <w:p w14:paraId="109A5FF5" w14:textId="77777777" w:rsidR="001D397D" w:rsidRPr="00C76AE7" w:rsidRDefault="001D397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0D5FF55A" w14:textId="77777777" w:rsidR="001D397D" w:rsidRPr="00C76AE7" w:rsidRDefault="00C76AE7">
      <w:pPr>
        <w:ind w:left="100" w:right="645"/>
        <w:jc w:val="both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pr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Du</w:t>
      </w:r>
      <w:r w:rsidRPr="00C76AE7">
        <w:rPr>
          <w:rFonts w:asciiTheme="majorHAnsi" w:hAnsiTheme="majorHAnsi"/>
          <w:color w:val="363435"/>
          <w:sz w:val="22"/>
          <w:szCs w:val="22"/>
        </w:rPr>
        <w:t>lci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en</w:t>
      </w:r>
      <w:r w:rsidRPr="00C76AE7">
        <w:rPr>
          <w:rFonts w:asciiTheme="majorHAnsi" w:hAnsiTheme="majorHAnsi"/>
          <w:color w:val="363435"/>
          <w:spacing w:val="-1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w w:val="9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"/>
          <w:w w:val="95"/>
          <w:sz w:val="22"/>
          <w:szCs w:val="22"/>
        </w:rPr>
        <w:t>so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w w:val="9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4"/>
          <w:w w:val="9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es,</w:t>
      </w:r>
      <w:r w:rsidRPr="00C76AE7">
        <w:rPr>
          <w:rFonts w:asciiTheme="majorHAnsi" w:hAnsiTheme="majorHAnsi"/>
          <w:color w:val="363435"/>
          <w:spacing w:val="14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le</w:t>
      </w:r>
      <w:r w:rsidRPr="00C76AE7">
        <w:rPr>
          <w:rFonts w:asciiTheme="majorHAnsi" w:hAnsiTheme="majorHAnsi"/>
          <w:color w:val="363435"/>
          <w:spacing w:val="1"/>
          <w:w w:val="9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 xml:space="preserve">t,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27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(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w </w:t>
      </w:r>
      <w:r w:rsidRPr="00C76AE7">
        <w:rPr>
          <w:rFonts w:asciiTheme="majorHAnsi" w:hAnsiTheme="majorHAnsi"/>
          <w:color w:val="363435"/>
          <w:spacing w:val="-20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le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ks),</w:t>
      </w:r>
      <w:r w:rsidRPr="00C76AE7">
        <w:rPr>
          <w:rFonts w:asciiTheme="majorHAnsi" w:hAnsiTheme="majorHAnsi"/>
          <w:color w:val="363435"/>
          <w:spacing w:val="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ia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2002-04;</w:t>
      </w:r>
    </w:p>
    <w:p w14:paraId="35542BC7" w14:textId="77777777" w:rsidR="001D397D" w:rsidRPr="00C76AE7" w:rsidRDefault="00C76AE7">
      <w:pPr>
        <w:spacing w:before="27" w:line="265" w:lineRule="auto"/>
        <w:ind w:left="460" w:right="457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z w:val="22"/>
          <w:szCs w:val="22"/>
        </w:rPr>
        <w:t>2005-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t,</w:t>
      </w:r>
      <w:r w:rsidRPr="00C76AE7">
        <w:rPr>
          <w:rFonts w:asciiTheme="majorHAnsi" w:hAnsiTheme="majorHAnsi"/>
          <w:color w:val="363435"/>
          <w:spacing w:val="-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0"/>
          <w:w w:val="97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w w:val="97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ic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w w:val="97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2"/>
          <w:w w:val="97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5"/>
          <w:w w:val="9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is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1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(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yo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z w:val="22"/>
          <w:szCs w:val="22"/>
        </w:rPr>
        <w:t>e: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in</w:t>
      </w:r>
      <w:r w:rsidRPr="00C76AE7">
        <w:rPr>
          <w:rFonts w:asciiTheme="majorHAnsi" w:hAnsiTheme="majorHAnsi"/>
          <w:color w:val="363435"/>
          <w:spacing w:val="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0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z w:val="22"/>
          <w:szCs w:val="22"/>
        </w:rPr>
        <w:t>id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131"/>
          <w:sz w:val="22"/>
          <w:szCs w:val="22"/>
        </w:rPr>
        <w:t>|</w:t>
      </w:r>
      <w:r w:rsidRPr="00C76AE7">
        <w:rPr>
          <w:rFonts w:asciiTheme="majorHAnsi" w:hAnsiTheme="majorHAnsi"/>
          <w:color w:val="363435"/>
          <w:spacing w:val="-22"/>
          <w:w w:val="13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nc</w:t>
      </w:r>
      <w:r w:rsidRPr="00C76AE7">
        <w:rPr>
          <w:rFonts w:asciiTheme="majorHAnsi" w:hAnsiTheme="majorHAnsi"/>
          <w:color w:val="363435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e;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C 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in</w:t>
      </w:r>
      <w:r w:rsidRPr="00C76AE7">
        <w:rPr>
          <w:rFonts w:asciiTheme="majorHAnsi" w:hAnsiTheme="majorHAnsi"/>
          <w:color w:val="363435"/>
          <w:spacing w:val="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0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z w:val="22"/>
          <w:szCs w:val="22"/>
        </w:rPr>
        <w:t>id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131"/>
          <w:sz w:val="22"/>
          <w:szCs w:val="22"/>
        </w:rPr>
        <w:t>|</w:t>
      </w:r>
      <w:r w:rsidRPr="00C76AE7">
        <w:rPr>
          <w:rFonts w:asciiTheme="majorHAnsi" w:hAnsiTheme="majorHAnsi"/>
          <w:color w:val="363435"/>
          <w:spacing w:val="-22"/>
          <w:w w:val="13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ch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nics),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w w:val="95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1"/>
          <w:w w:val="11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101"/>
          <w:sz w:val="22"/>
          <w:szCs w:val="22"/>
        </w:rPr>
        <w:t>ie</w:t>
      </w:r>
      <w:r w:rsidRPr="00C76AE7">
        <w:rPr>
          <w:rFonts w:asciiTheme="majorHAnsi" w:hAnsiTheme="majorHAnsi"/>
          <w:color w:val="363435"/>
          <w:spacing w:val="-1"/>
          <w:w w:val="10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1"/>
          <w:w w:val="10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2"/>
          <w:w w:val="9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w w:val="91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21"/>
          <w:w w:val="66"/>
          <w:sz w:val="22"/>
          <w:szCs w:val="22"/>
        </w:rPr>
        <w:t>’</w:t>
      </w:r>
      <w:r w:rsidRPr="00C76AE7">
        <w:rPr>
          <w:rFonts w:asciiTheme="majorHAnsi" w:hAnsiTheme="majorHAnsi"/>
          <w:color w:val="363435"/>
          <w:w w:val="93"/>
          <w:sz w:val="22"/>
          <w:szCs w:val="22"/>
        </w:rPr>
        <w:t>s,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Dr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w w:val="9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1"/>
          <w:w w:val="9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3"/>
          <w:w w:val="95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5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radio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ts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udio</w:t>
      </w:r>
      <w:r w:rsidRPr="00C76AE7">
        <w:rPr>
          <w:rFonts w:asciiTheme="majorHAnsi" w:hAnsiTheme="majorHAnsi"/>
          <w:color w:val="363435"/>
          <w:spacing w:val="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ies.</w:t>
      </w:r>
    </w:p>
    <w:p w14:paraId="79203FF7" w14:textId="77777777" w:rsidR="001D397D" w:rsidRPr="00C76AE7" w:rsidRDefault="00C76AE7">
      <w:pPr>
        <w:spacing w:before="91"/>
        <w:ind w:left="100" w:right="4350"/>
        <w:jc w:val="both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2"/>
          <w:w w:val="97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id</w:t>
      </w:r>
      <w:r w:rsidRPr="00C76AE7">
        <w:rPr>
          <w:rFonts w:asciiTheme="majorHAnsi" w:hAnsiTheme="majorHAnsi"/>
          <w:color w:val="363435"/>
          <w:spacing w:val="-2"/>
          <w:w w:val="97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et,</w:t>
      </w:r>
      <w:r w:rsidRPr="00C76AE7">
        <w:rPr>
          <w:rFonts w:asciiTheme="majorHAnsi" w:hAnsiTheme="majorHAnsi"/>
          <w:color w:val="363435"/>
          <w:spacing w:val="-1"/>
          <w:w w:val="97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23"/>
          <w:sz w:val="22"/>
          <w:szCs w:val="22"/>
        </w:rPr>
        <w:t>Y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or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 xml:space="preserve">k </w:t>
      </w:r>
      <w:r w:rsidRPr="00C76AE7">
        <w:rPr>
          <w:rFonts w:asciiTheme="majorHAnsi" w:hAnsiTheme="majorHAnsi"/>
          <w:i/>
          <w:color w:val="363435"/>
          <w:spacing w:val="-2"/>
          <w:w w:val="95"/>
          <w:sz w:val="22"/>
          <w:szCs w:val="22"/>
        </w:rPr>
        <w:t>St</w:t>
      </w:r>
      <w:r w:rsidRPr="00C76AE7">
        <w:rPr>
          <w:rFonts w:asciiTheme="majorHAnsi" w:hAnsiTheme="majorHAnsi"/>
          <w:i/>
          <w:color w:val="363435"/>
          <w:spacing w:val="-4"/>
          <w:w w:val="95"/>
          <w:sz w:val="22"/>
          <w:szCs w:val="22"/>
        </w:rPr>
        <w:t>r</w:t>
      </w:r>
      <w:r w:rsidRPr="00C76AE7">
        <w:rPr>
          <w:rFonts w:asciiTheme="majorHAnsi" w:hAnsiTheme="majorHAnsi"/>
          <w:i/>
          <w:color w:val="363435"/>
          <w:spacing w:val="-1"/>
          <w:w w:val="95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-2"/>
          <w:w w:val="95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-1"/>
          <w:w w:val="95"/>
          <w:sz w:val="22"/>
          <w:szCs w:val="22"/>
        </w:rPr>
        <w:t>t</w:t>
      </w:r>
      <w:r w:rsidRPr="00C76AE7">
        <w:rPr>
          <w:rFonts w:asciiTheme="majorHAnsi" w:hAnsiTheme="majorHAnsi"/>
          <w:i/>
          <w:color w:val="363435"/>
          <w:w w:val="95"/>
          <w:sz w:val="22"/>
          <w:szCs w:val="22"/>
        </w:rPr>
        <w:t>,</w:t>
      </w:r>
      <w:r w:rsidRPr="00C76AE7">
        <w:rPr>
          <w:rFonts w:asciiTheme="majorHAnsi" w:hAnsiTheme="majorHAnsi"/>
          <w:i/>
          <w:color w:val="363435"/>
          <w:spacing w:val="2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103"/>
          <w:sz w:val="22"/>
          <w:szCs w:val="22"/>
        </w:rPr>
        <w:t>(Di</w:t>
      </w:r>
      <w:r w:rsidRPr="00C76AE7">
        <w:rPr>
          <w:rFonts w:asciiTheme="majorHAnsi" w:hAnsiTheme="majorHAnsi"/>
          <w:color w:val="363435"/>
          <w:spacing w:val="5"/>
          <w:w w:val="10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82"/>
          <w:sz w:val="22"/>
          <w:szCs w:val="22"/>
        </w:rPr>
        <w:t>: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J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o),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w w:val="9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2"/>
          <w:w w:val="95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2"/>
          <w:w w:val="95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w w:val="95"/>
          <w:sz w:val="22"/>
          <w:szCs w:val="22"/>
        </w:rPr>
        <w:t xml:space="preserve">e </w:t>
      </w:r>
      <w:r w:rsidRPr="00C76AE7">
        <w:rPr>
          <w:rFonts w:asciiTheme="majorHAnsi" w:hAnsiTheme="majorHAnsi"/>
          <w:color w:val="363435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>s.</w:t>
      </w:r>
    </w:p>
    <w:p w14:paraId="6542DC4A" w14:textId="77777777" w:rsidR="001D397D" w:rsidRPr="00C76AE7" w:rsidRDefault="001D397D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510A02EF" w14:textId="77777777" w:rsidR="001D397D" w:rsidRPr="00C76AE7" w:rsidRDefault="00C76AE7">
      <w:pPr>
        <w:ind w:left="100" w:right="1745"/>
        <w:jc w:val="both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Im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pr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1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7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8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8"/>
          <w:w w:val="95"/>
          <w:sz w:val="22"/>
          <w:szCs w:val="22"/>
        </w:rPr>
        <w:t>U</w:t>
      </w:r>
      <w:r w:rsidRPr="00C76AE7">
        <w:rPr>
          <w:rFonts w:asciiTheme="majorHAnsi" w:hAnsiTheme="majorHAnsi"/>
          <w:i/>
          <w:color w:val="363435"/>
          <w:spacing w:val="-2"/>
          <w:w w:val="95"/>
          <w:sz w:val="22"/>
          <w:szCs w:val="22"/>
        </w:rPr>
        <w:t>n</w:t>
      </w:r>
      <w:r w:rsidRPr="00C76AE7">
        <w:rPr>
          <w:rFonts w:asciiTheme="majorHAnsi" w:hAnsiTheme="majorHAnsi"/>
          <w:i/>
          <w:color w:val="363435"/>
          <w:spacing w:val="-3"/>
          <w:w w:val="95"/>
          <w:sz w:val="22"/>
          <w:szCs w:val="22"/>
        </w:rPr>
        <w:t>d</w:t>
      </w:r>
      <w:r w:rsidRPr="00C76AE7">
        <w:rPr>
          <w:rFonts w:asciiTheme="majorHAnsi" w:hAnsiTheme="majorHAnsi"/>
          <w:i/>
          <w:color w:val="363435"/>
          <w:spacing w:val="1"/>
          <w:w w:val="95"/>
          <w:sz w:val="22"/>
          <w:szCs w:val="22"/>
        </w:rPr>
        <w:t>is</w:t>
      </w:r>
      <w:r w:rsidRPr="00C76AE7">
        <w:rPr>
          <w:rFonts w:asciiTheme="majorHAnsi" w:hAnsiTheme="majorHAnsi"/>
          <w:i/>
          <w:color w:val="363435"/>
          <w:spacing w:val="-2"/>
          <w:w w:val="95"/>
          <w:sz w:val="22"/>
          <w:szCs w:val="22"/>
        </w:rPr>
        <w:t>c</w:t>
      </w:r>
      <w:r w:rsidRPr="00C76AE7">
        <w:rPr>
          <w:rFonts w:asciiTheme="majorHAnsi" w:hAnsiTheme="majorHAnsi"/>
          <w:i/>
          <w:color w:val="363435"/>
          <w:spacing w:val="-3"/>
          <w:w w:val="95"/>
          <w:sz w:val="22"/>
          <w:szCs w:val="22"/>
        </w:rPr>
        <w:t>o</w:t>
      </w:r>
      <w:r w:rsidRPr="00C76AE7">
        <w:rPr>
          <w:rFonts w:asciiTheme="majorHAnsi" w:hAnsiTheme="majorHAnsi"/>
          <w:i/>
          <w:color w:val="363435"/>
          <w:spacing w:val="-1"/>
          <w:w w:val="95"/>
          <w:sz w:val="22"/>
          <w:szCs w:val="22"/>
        </w:rPr>
        <w:t>v</w:t>
      </w:r>
      <w:r w:rsidRPr="00C76AE7">
        <w:rPr>
          <w:rFonts w:asciiTheme="majorHAnsi" w:hAnsiTheme="majorHAnsi"/>
          <w:i/>
          <w:color w:val="363435"/>
          <w:w w:val="95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-4"/>
          <w:w w:val="95"/>
          <w:sz w:val="22"/>
          <w:szCs w:val="22"/>
        </w:rPr>
        <w:t>r</w:t>
      </w:r>
      <w:r w:rsidRPr="00C76AE7">
        <w:rPr>
          <w:rFonts w:asciiTheme="majorHAnsi" w:hAnsiTheme="majorHAnsi"/>
          <w:i/>
          <w:color w:val="363435"/>
          <w:spacing w:val="-1"/>
          <w:w w:val="95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w w:val="95"/>
          <w:sz w:val="22"/>
          <w:szCs w:val="22"/>
        </w:rPr>
        <w:t>d</w:t>
      </w:r>
      <w:r w:rsidRPr="00C76AE7">
        <w:rPr>
          <w:rFonts w:asciiTheme="majorHAnsi" w:hAnsiTheme="majorHAnsi"/>
          <w:i/>
          <w:color w:val="363435"/>
          <w:spacing w:val="4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15"/>
          <w:w w:val="95"/>
          <w:sz w:val="22"/>
          <w:szCs w:val="22"/>
        </w:rPr>
        <w:t>T</w:t>
      </w:r>
      <w:r w:rsidRPr="00C76AE7">
        <w:rPr>
          <w:rFonts w:asciiTheme="majorHAnsi" w:hAnsiTheme="majorHAnsi"/>
          <w:i/>
          <w:color w:val="363435"/>
          <w:spacing w:val="-4"/>
          <w:w w:val="95"/>
          <w:sz w:val="22"/>
          <w:szCs w:val="22"/>
        </w:rPr>
        <w:t>r</w:t>
      </w:r>
      <w:r w:rsidRPr="00C76AE7">
        <w:rPr>
          <w:rFonts w:asciiTheme="majorHAnsi" w:hAnsiTheme="majorHAnsi"/>
          <w:i/>
          <w:color w:val="363435"/>
          <w:spacing w:val="-1"/>
          <w:w w:val="95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w w:val="95"/>
          <w:sz w:val="22"/>
          <w:szCs w:val="22"/>
        </w:rPr>
        <w:t>a</w:t>
      </w:r>
      <w:r w:rsidRPr="00C76AE7">
        <w:rPr>
          <w:rFonts w:asciiTheme="majorHAnsi" w:hAnsiTheme="majorHAnsi"/>
          <w:i/>
          <w:color w:val="363435"/>
          <w:spacing w:val="-2"/>
          <w:w w:val="95"/>
          <w:sz w:val="22"/>
          <w:szCs w:val="22"/>
        </w:rPr>
        <w:t>s</w:t>
      </w:r>
      <w:r w:rsidRPr="00C76AE7">
        <w:rPr>
          <w:rFonts w:asciiTheme="majorHAnsi" w:hAnsiTheme="majorHAnsi"/>
          <w:i/>
          <w:color w:val="363435"/>
          <w:spacing w:val="-3"/>
          <w:w w:val="95"/>
          <w:sz w:val="22"/>
          <w:szCs w:val="22"/>
        </w:rPr>
        <w:t>u</w:t>
      </w:r>
      <w:r w:rsidRPr="00C76AE7">
        <w:rPr>
          <w:rFonts w:asciiTheme="majorHAnsi" w:hAnsiTheme="majorHAnsi"/>
          <w:i/>
          <w:color w:val="363435"/>
          <w:spacing w:val="-4"/>
          <w:w w:val="95"/>
          <w:sz w:val="22"/>
          <w:szCs w:val="22"/>
        </w:rPr>
        <w:t>r</w:t>
      </w:r>
      <w:r w:rsidRPr="00C76AE7">
        <w:rPr>
          <w:rFonts w:asciiTheme="majorHAnsi" w:hAnsiTheme="majorHAnsi"/>
          <w:i/>
          <w:color w:val="363435"/>
          <w:w w:val="95"/>
          <w:sz w:val="22"/>
          <w:szCs w:val="22"/>
        </w:rPr>
        <w:t>e,</w:t>
      </w:r>
      <w:r w:rsidRPr="00C76AE7">
        <w:rPr>
          <w:rFonts w:asciiTheme="majorHAnsi" w:hAnsiTheme="majorHAnsi"/>
          <w:i/>
          <w:color w:val="363435"/>
          <w:spacing w:val="8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103"/>
          <w:sz w:val="22"/>
          <w:szCs w:val="22"/>
        </w:rPr>
        <w:t>(Di</w:t>
      </w:r>
      <w:r w:rsidRPr="00C76AE7">
        <w:rPr>
          <w:rFonts w:asciiTheme="majorHAnsi" w:hAnsiTheme="majorHAnsi"/>
          <w:color w:val="363435"/>
          <w:spacing w:val="5"/>
          <w:w w:val="10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82"/>
          <w:sz w:val="22"/>
          <w:szCs w:val="22"/>
        </w:rPr>
        <w:t>: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w w:val="92"/>
          <w:sz w:val="22"/>
          <w:szCs w:val="22"/>
        </w:rPr>
        <w:t>J</w:t>
      </w:r>
      <w:r w:rsidRPr="00C76AE7">
        <w:rPr>
          <w:rFonts w:asciiTheme="majorHAnsi" w:hAnsiTheme="majorHAnsi"/>
          <w:color w:val="363435"/>
          <w:spacing w:val="-4"/>
          <w:w w:val="9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2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2"/>
          <w:w w:val="9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n),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w</w:t>
      </w:r>
      <w:r w:rsidRPr="00C76AE7">
        <w:rPr>
          <w:rFonts w:asciiTheme="majorHAnsi" w:hAnsiTheme="majorHAnsi"/>
          <w:color w:val="363435"/>
          <w:spacing w:val="-1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7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pacing w:val="-1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z w:val="22"/>
          <w:szCs w:val="22"/>
        </w:rPr>
        <w:t>.</w:t>
      </w:r>
    </w:p>
    <w:p w14:paraId="081F74ED" w14:textId="77777777" w:rsidR="001D397D" w:rsidRPr="00C76AE7" w:rsidRDefault="001D397D">
      <w:pPr>
        <w:spacing w:before="7" w:line="100" w:lineRule="exact"/>
        <w:rPr>
          <w:rFonts w:asciiTheme="majorHAnsi" w:hAnsiTheme="majorHAnsi"/>
          <w:sz w:val="22"/>
          <w:szCs w:val="22"/>
        </w:rPr>
      </w:pPr>
    </w:p>
    <w:p w14:paraId="39D5635E" w14:textId="77777777" w:rsidR="001D397D" w:rsidRPr="00C76AE7" w:rsidRDefault="00C76AE7">
      <w:pPr>
        <w:spacing w:line="351" w:lineRule="auto"/>
        <w:ind w:left="100" w:right="449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1"/>
          <w:w w:val="9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w w:val="91"/>
          <w:sz w:val="22"/>
          <w:szCs w:val="22"/>
        </w:rPr>
        <w:t>iz</w:t>
      </w:r>
      <w:r w:rsidRPr="00C76AE7">
        <w:rPr>
          <w:rFonts w:asciiTheme="majorHAnsi" w:hAnsiTheme="majorHAnsi"/>
          <w:color w:val="363435"/>
          <w:spacing w:val="2"/>
          <w:w w:val="9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ie</w:t>
      </w:r>
      <w:r w:rsidRPr="00C76AE7">
        <w:rPr>
          <w:rFonts w:asciiTheme="majorHAnsi" w:hAnsiTheme="majorHAnsi"/>
          <w:color w:val="363435"/>
          <w:spacing w:val="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(u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de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rs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z w:val="22"/>
          <w:szCs w:val="22"/>
        </w:rPr>
        <w:t>y),</w:t>
      </w:r>
      <w:r w:rsidRPr="00C76AE7">
        <w:rPr>
          <w:rFonts w:asciiTheme="majorHAnsi" w:hAnsiTheme="majorHAnsi"/>
          <w:color w:val="363435"/>
          <w:spacing w:val="21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h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-22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1"/>
          <w:w w:val="96"/>
          <w:sz w:val="22"/>
          <w:szCs w:val="22"/>
        </w:rPr>
        <w:t>P</w:t>
      </w:r>
      <w:r w:rsidRPr="00C76AE7">
        <w:rPr>
          <w:rFonts w:asciiTheme="majorHAnsi" w:hAnsiTheme="majorHAnsi"/>
          <w:i/>
          <w:color w:val="363435"/>
          <w:spacing w:val="-4"/>
          <w:w w:val="96"/>
          <w:sz w:val="22"/>
          <w:szCs w:val="22"/>
        </w:rPr>
        <w:t>h</w:t>
      </w:r>
      <w:r w:rsidRPr="00C76AE7">
        <w:rPr>
          <w:rFonts w:asciiTheme="majorHAnsi" w:hAnsiTheme="majorHAnsi"/>
          <w:i/>
          <w:color w:val="363435"/>
          <w:spacing w:val="-1"/>
          <w:w w:val="96"/>
          <w:sz w:val="22"/>
          <w:szCs w:val="22"/>
        </w:rPr>
        <w:t>il</w:t>
      </w:r>
      <w:r w:rsidRPr="00C76AE7">
        <w:rPr>
          <w:rFonts w:asciiTheme="majorHAnsi" w:hAnsiTheme="majorHAnsi"/>
          <w:i/>
          <w:color w:val="363435"/>
          <w:spacing w:val="-2"/>
          <w:w w:val="96"/>
          <w:sz w:val="22"/>
          <w:szCs w:val="22"/>
        </w:rPr>
        <w:t>a</w:t>
      </w:r>
      <w:r w:rsidRPr="00C76AE7">
        <w:rPr>
          <w:rFonts w:asciiTheme="majorHAnsi" w:hAnsiTheme="majorHAnsi"/>
          <w:i/>
          <w:color w:val="363435"/>
          <w:spacing w:val="-1"/>
          <w:w w:val="96"/>
          <w:sz w:val="22"/>
          <w:szCs w:val="22"/>
        </w:rPr>
        <w:t>d</w:t>
      </w:r>
      <w:r w:rsidRPr="00C76AE7">
        <w:rPr>
          <w:rFonts w:asciiTheme="majorHAnsi" w:hAnsiTheme="majorHAnsi"/>
          <w:i/>
          <w:color w:val="363435"/>
          <w:spacing w:val="-4"/>
          <w:w w:val="96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-2"/>
          <w:w w:val="96"/>
          <w:sz w:val="22"/>
          <w:szCs w:val="22"/>
        </w:rPr>
        <w:t>lp</w:t>
      </w:r>
      <w:r w:rsidRPr="00C76AE7">
        <w:rPr>
          <w:rFonts w:asciiTheme="majorHAnsi" w:hAnsiTheme="majorHAnsi"/>
          <w:i/>
          <w:color w:val="363435"/>
          <w:spacing w:val="-4"/>
          <w:w w:val="96"/>
          <w:sz w:val="22"/>
          <w:szCs w:val="22"/>
        </w:rPr>
        <w:t>h</w:t>
      </w:r>
      <w:r w:rsidRPr="00C76AE7">
        <w:rPr>
          <w:rFonts w:asciiTheme="majorHAnsi" w:hAnsiTheme="majorHAnsi"/>
          <w:i/>
          <w:color w:val="363435"/>
          <w:spacing w:val="-1"/>
          <w:w w:val="96"/>
          <w:sz w:val="22"/>
          <w:szCs w:val="22"/>
        </w:rPr>
        <w:t>i</w:t>
      </w:r>
      <w:r w:rsidRPr="00C76AE7">
        <w:rPr>
          <w:rFonts w:asciiTheme="majorHAnsi" w:hAnsiTheme="majorHAnsi"/>
          <w:i/>
          <w:color w:val="363435"/>
          <w:w w:val="96"/>
          <w:sz w:val="22"/>
          <w:szCs w:val="22"/>
        </w:rPr>
        <w:t xml:space="preserve">a </w:t>
      </w:r>
      <w:r w:rsidRPr="00C76AE7">
        <w:rPr>
          <w:rFonts w:asciiTheme="majorHAnsi" w:hAnsiTheme="majorHAnsi"/>
          <w:i/>
          <w:color w:val="363435"/>
          <w:spacing w:val="-2"/>
          <w:w w:val="96"/>
          <w:sz w:val="22"/>
          <w:szCs w:val="22"/>
        </w:rPr>
        <w:t>Sto</w:t>
      </w:r>
      <w:r w:rsidRPr="00C76AE7">
        <w:rPr>
          <w:rFonts w:asciiTheme="majorHAnsi" w:hAnsiTheme="majorHAnsi"/>
          <w:i/>
          <w:color w:val="363435"/>
          <w:spacing w:val="4"/>
          <w:w w:val="96"/>
          <w:sz w:val="22"/>
          <w:szCs w:val="22"/>
        </w:rPr>
        <w:t>r</w:t>
      </w:r>
      <w:r w:rsidRPr="00C76AE7">
        <w:rPr>
          <w:rFonts w:asciiTheme="majorHAnsi" w:hAnsiTheme="majorHAnsi"/>
          <w:i/>
          <w:color w:val="363435"/>
          <w:spacing w:val="-13"/>
          <w:w w:val="96"/>
          <w:sz w:val="22"/>
          <w:szCs w:val="22"/>
        </w:rPr>
        <w:t>y</w:t>
      </w:r>
      <w:r w:rsidRPr="00C76AE7">
        <w:rPr>
          <w:rFonts w:asciiTheme="majorHAnsi" w:hAnsiTheme="majorHAnsi"/>
          <w:i/>
          <w:color w:val="363435"/>
          <w:w w:val="96"/>
          <w:sz w:val="22"/>
          <w:szCs w:val="22"/>
        </w:rPr>
        <w:t xml:space="preserve">, </w:t>
      </w:r>
      <w:r w:rsidRPr="00C76AE7">
        <w:rPr>
          <w:rFonts w:asciiTheme="majorHAnsi" w:hAnsiTheme="majorHAnsi"/>
          <w:color w:val="363435"/>
          <w:w w:val="103"/>
          <w:sz w:val="22"/>
          <w:szCs w:val="22"/>
        </w:rPr>
        <w:t>(Di</w:t>
      </w:r>
      <w:r w:rsidRPr="00C76AE7">
        <w:rPr>
          <w:rFonts w:asciiTheme="majorHAnsi" w:hAnsiTheme="majorHAnsi"/>
          <w:color w:val="363435"/>
          <w:spacing w:val="5"/>
          <w:w w:val="10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82"/>
          <w:sz w:val="22"/>
          <w:szCs w:val="22"/>
        </w:rPr>
        <w:t>: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ch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1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B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m),</w:t>
      </w:r>
      <w:r w:rsidRPr="00C76AE7">
        <w:rPr>
          <w:rFonts w:asciiTheme="majorHAnsi" w:hAnsiTheme="majorHAnsi"/>
          <w:color w:val="363435"/>
          <w:spacing w:val="-1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K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an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18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1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6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.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M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ne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8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1"/>
          <w:w w:val="94"/>
          <w:sz w:val="22"/>
          <w:szCs w:val="22"/>
        </w:rPr>
        <w:t>Pl</w:t>
      </w:r>
      <w:r w:rsidRPr="00C76AE7">
        <w:rPr>
          <w:rFonts w:asciiTheme="majorHAnsi" w:hAnsiTheme="majorHAnsi"/>
          <w:i/>
          <w:color w:val="363435"/>
          <w:spacing w:val="-5"/>
          <w:w w:val="94"/>
          <w:sz w:val="22"/>
          <w:szCs w:val="22"/>
        </w:rPr>
        <w:t>a</w:t>
      </w:r>
      <w:r w:rsidRPr="00C76AE7">
        <w:rPr>
          <w:rFonts w:asciiTheme="majorHAnsi" w:hAnsiTheme="majorHAnsi"/>
          <w:i/>
          <w:color w:val="363435"/>
          <w:spacing w:val="3"/>
          <w:w w:val="94"/>
          <w:sz w:val="22"/>
          <w:szCs w:val="22"/>
        </w:rPr>
        <w:t>y</w:t>
      </w:r>
      <w:r w:rsidRPr="00C76AE7">
        <w:rPr>
          <w:rFonts w:asciiTheme="majorHAnsi" w:hAnsiTheme="majorHAnsi"/>
          <w:i/>
          <w:color w:val="363435"/>
          <w:spacing w:val="-3"/>
          <w:w w:val="94"/>
          <w:sz w:val="22"/>
          <w:szCs w:val="22"/>
        </w:rPr>
        <w:t>in</w:t>
      </w:r>
      <w:r w:rsidRPr="00C76AE7">
        <w:rPr>
          <w:rFonts w:asciiTheme="majorHAnsi" w:hAnsiTheme="majorHAnsi"/>
          <w:i/>
          <w:color w:val="363435"/>
          <w:w w:val="94"/>
          <w:sz w:val="22"/>
          <w:szCs w:val="22"/>
        </w:rPr>
        <w:t>g</w:t>
      </w:r>
      <w:r w:rsidRPr="00C76AE7">
        <w:rPr>
          <w:rFonts w:asciiTheme="majorHAnsi" w:hAnsiTheme="majorHAnsi"/>
          <w:i/>
          <w:color w:val="363435"/>
          <w:spacing w:val="3"/>
          <w:w w:val="94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fo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i/>
          <w:color w:val="363435"/>
          <w:spacing w:val="-19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12"/>
          <w:sz w:val="22"/>
          <w:szCs w:val="22"/>
        </w:rPr>
        <w:t>T</w:t>
      </w:r>
      <w:r w:rsidRPr="00C76AE7">
        <w:rPr>
          <w:rFonts w:asciiTheme="majorHAnsi" w:hAnsiTheme="majorHAnsi"/>
          <w:i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m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e,</w:t>
      </w:r>
      <w:r w:rsidRPr="00C76AE7">
        <w:rPr>
          <w:rFonts w:asciiTheme="majorHAnsi" w:hAnsiTheme="majorHAnsi"/>
          <w:i/>
          <w:color w:val="363435"/>
          <w:spacing w:val="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103"/>
          <w:sz w:val="22"/>
          <w:szCs w:val="22"/>
        </w:rPr>
        <w:t>(Di</w:t>
      </w:r>
      <w:r w:rsidRPr="00C76AE7">
        <w:rPr>
          <w:rFonts w:asciiTheme="majorHAnsi" w:hAnsiTheme="majorHAnsi"/>
          <w:color w:val="363435"/>
          <w:spacing w:val="5"/>
          <w:w w:val="10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82"/>
          <w:sz w:val="22"/>
          <w:szCs w:val="22"/>
        </w:rPr>
        <w:t>: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z w:val="22"/>
          <w:szCs w:val="22"/>
        </w:rPr>
        <w:t>id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nie</w:t>
      </w:r>
      <w:r w:rsidRPr="00C76AE7">
        <w:rPr>
          <w:rFonts w:asciiTheme="majorHAnsi" w:hAnsiTheme="majorHAnsi"/>
          <w:color w:val="363435"/>
          <w:spacing w:val="-1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t),</w:t>
      </w:r>
      <w:r w:rsidRPr="00C76AE7">
        <w:rPr>
          <w:rFonts w:asciiTheme="majorHAnsi" w:hAnsiTheme="majorHAnsi"/>
          <w:color w:val="363435"/>
          <w:spacing w:val="1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ie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.</w:t>
      </w:r>
    </w:p>
    <w:p w14:paraId="4A51DAA0" w14:textId="77777777" w:rsidR="001D397D" w:rsidRPr="00C76AE7" w:rsidRDefault="00C76AE7">
      <w:pPr>
        <w:spacing w:before="4"/>
        <w:ind w:left="100" w:right="4457"/>
        <w:jc w:val="both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lastRenderedPageBreak/>
        <w:t>J</w:t>
      </w:r>
      <w:r w:rsidRPr="00C76AE7">
        <w:rPr>
          <w:rFonts w:asciiTheme="majorHAnsi" w:hAnsiTheme="majorHAnsi"/>
          <w:color w:val="363435"/>
          <w:spacing w:val="-6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5"/>
          <w:sz w:val="22"/>
          <w:szCs w:val="22"/>
        </w:rPr>
        <w:t>L</w:t>
      </w:r>
      <w:r w:rsidRPr="00C76AE7">
        <w:rPr>
          <w:rFonts w:asciiTheme="majorHAnsi" w:hAnsiTheme="majorHAnsi"/>
          <w:i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i/>
          <w:color w:val="363435"/>
          <w:spacing w:val="-1"/>
          <w:sz w:val="22"/>
          <w:szCs w:val="22"/>
        </w:rPr>
        <w:t>l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-17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20"/>
          <w:sz w:val="22"/>
          <w:szCs w:val="22"/>
        </w:rPr>
        <w:t>W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om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en,</w:t>
      </w:r>
      <w:r w:rsidRPr="00C76AE7">
        <w:rPr>
          <w:rFonts w:asciiTheme="majorHAnsi" w:hAnsiTheme="majorHAnsi"/>
          <w:i/>
          <w:color w:val="363435"/>
          <w:spacing w:val="1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103"/>
          <w:sz w:val="22"/>
          <w:szCs w:val="22"/>
        </w:rPr>
        <w:t>(Di</w:t>
      </w:r>
      <w:r w:rsidRPr="00C76AE7">
        <w:rPr>
          <w:rFonts w:asciiTheme="majorHAnsi" w:hAnsiTheme="majorHAnsi"/>
          <w:color w:val="363435"/>
          <w:spacing w:val="5"/>
          <w:w w:val="10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82"/>
          <w:sz w:val="22"/>
          <w:szCs w:val="22"/>
        </w:rPr>
        <w:t>: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w w:val="86"/>
          <w:sz w:val="22"/>
          <w:szCs w:val="22"/>
        </w:rPr>
        <w:t>J</w:t>
      </w:r>
      <w:r w:rsidRPr="00C76AE7">
        <w:rPr>
          <w:rFonts w:asciiTheme="majorHAnsi" w:hAnsiTheme="majorHAnsi"/>
          <w:color w:val="363435"/>
          <w:w w:val="86"/>
          <w:sz w:val="22"/>
          <w:szCs w:val="22"/>
        </w:rPr>
        <w:t>eff</w:t>
      </w:r>
      <w:r w:rsidRPr="00C76AE7">
        <w:rPr>
          <w:rFonts w:asciiTheme="majorHAnsi" w:hAnsiTheme="majorHAnsi"/>
          <w:color w:val="363435"/>
          <w:spacing w:val="5"/>
          <w:w w:val="8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h),</w:t>
      </w:r>
      <w:r w:rsidRPr="00C76AE7">
        <w:rPr>
          <w:rFonts w:asciiTheme="majorHAnsi" w:hAnsiTheme="majorHAnsi"/>
          <w:color w:val="363435"/>
          <w:spacing w:val="1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2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ie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.</w:t>
      </w:r>
    </w:p>
    <w:p w14:paraId="413CFEEC" w14:textId="77777777" w:rsidR="001D397D" w:rsidRPr="00C76AE7" w:rsidRDefault="001D397D">
      <w:pPr>
        <w:spacing w:before="8" w:line="200" w:lineRule="exact"/>
        <w:rPr>
          <w:rFonts w:asciiTheme="majorHAnsi" w:hAnsiTheme="majorHAnsi"/>
          <w:sz w:val="22"/>
          <w:szCs w:val="22"/>
        </w:rPr>
      </w:pPr>
    </w:p>
    <w:p w14:paraId="5C0C728F" w14:textId="77777777" w:rsidR="001D397D" w:rsidRPr="00C76AE7" w:rsidRDefault="00C76AE7">
      <w:pPr>
        <w:ind w:left="100" w:right="6607"/>
        <w:jc w:val="both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ec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20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4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2"/>
          <w:w w:val="104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8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w w:val="98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w w:val="108"/>
          <w:sz w:val="22"/>
          <w:szCs w:val="22"/>
        </w:rPr>
        <w:t>hi</w:t>
      </w:r>
      <w:r w:rsidRPr="00C76AE7">
        <w:rPr>
          <w:rFonts w:asciiTheme="majorHAnsi" w:hAnsiTheme="majorHAnsi"/>
          <w:color w:val="363435"/>
          <w:spacing w:val="-2"/>
          <w:w w:val="108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w w:val="106"/>
          <w:sz w:val="22"/>
          <w:szCs w:val="22"/>
        </w:rPr>
        <w:t>g/Di</w:t>
      </w:r>
      <w:r w:rsidRPr="00C76AE7">
        <w:rPr>
          <w:rFonts w:asciiTheme="majorHAnsi" w:hAnsiTheme="majorHAnsi"/>
          <w:color w:val="363435"/>
          <w:spacing w:val="-2"/>
          <w:w w:val="106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2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w w:val="9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w w:val="110"/>
          <w:sz w:val="22"/>
          <w:szCs w:val="22"/>
        </w:rPr>
        <w:t>ti</w:t>
      </w:r>
      <w:r w:rsidRPr="00C76AE7">
        <w:rPr>
          <w:rFonts w:asciiTheme="majorHAnsi" w:hAnsiTheme="majorHAnsi"/>
          <w:color w:val="363435"/>
          <w:spacing w:val="-2"/>
          <w:w w:val="110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g</w:t>
      </w:r>
    </w:p>
    <w:p w14:paraId="6493B515" w14:textId="77777777" w:rsidR="001D397D" w:rsidRPr="00C76AE7" w:rsidRDefault="001D397D">
      <w:pPr>
        <w:spacing w:before="3" w:line="120" w:lineRule="exact"/>
        <w:rPr>
          <w:rFonts w:asciiTheme="majorHAnsi" w:hAnsiTheme="majorHAnsi"/>
          <w:sz w:val="22"/>
          <w:szCs w:val="22"/>
        </w:rPr>
      </w:pPr>
    </w:p>
    <w:p w14:paraId="1196DE5E" w14:textId="77777777" w:rsidR="001D397D" w:rsidRPr="00C76AE7" w:rsidRDefault="00C76AE7">
      <w:pPr>
        <w:spacing w:line="284" w:lineRule="auto"/>
        <w:ind w:left="100" w:right="263"/>
        <w:jc w:val="both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21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ca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1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hi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g:</w:t>
      </w:r>
      <w:r w:rsidRPr="00C76AE7">
        <w:rPr>
          <w:rFonts w:asciiTheme="majorHAnsi" w:hAnsiTheme="majorHAnsi"/>
          <w:color w:val="363435"/>
          <w:spacing w:val="-15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2"/>
          <w:w w:val="97"/>
          <w:sz w:val="22"/>
          <w:szCs w:val="22"/>
        </w:rPr>
        <w:t>S</w:t>
      </w:r>
      <w:r w:rsidRPr="00C76AE7">
        <w:rPr>
          <w:rFonts w:asciiTheme="majorHAnsi" w:hAnsiTheme="majorHAnsi"/>
          <w:i/>
          <w:color w:val="363435"/>
          <w:spacing w:val="-6"/>
          <w:w w:val="97"/>
          <w:sz w:val="22"/>
          <w:szCs w:val="22"/>
        </w:rPr>
        <w:t>H</w:t>
      </w:r>
      <w:r w:rsidRPr="00C76AE7">
        <w:rPr>
          <w:rFonts w:asciiTheme="majorHAnsi" w:hAnsiTheme="majorHAnsi"/>
          <w:i/>
          <w:color w:val="363435"/>
          <w:w w:val="97"/>
          <w:sz w:val="22"/>
          <w:szCs w:val="22"/>
        </w:rPr>
        <w:t>AKE</w:t>
      </w:r>
      <w:r w:rsidRPr="00C76AE7">
        <w:rPr>
          <w:rFonts w:asciiTheme="majorHAnsi" w:hAnsiTheme="majorHAnsi"/>
          <w:i/>
          <w:color w:val="363435"/>
          <w:spacing w:val="-2"/>
          <w:w w:val="97"/>
          <w:sz w:val="22"/>
          <w:szCs w:val="22"/>
        </w:rPr>
        <w:t>S</w:t>
      </w:r>
      <w:r w:rsidRPr="00C76AE7">
        <w:rPr>
          <w:rFonts w:asciiTheme="majorHAnsi" w:hAnsiTheme="majorHAnsi"/>
          <w:i/>
          <w:color w:val="363435"/>
          <w:spacing w:val="-3"/>
          <w:w w:val="97"/>
          <w:sz w:val="22"/>
          <w:szCs w:val="22"/>
        </w:rPr>
        <w:t>P</w:t>
      </w:r>
      <w:r w:rsidRPr="00C76AE7">
        <w:rPr>
          <w:rFonts w:asciiTheme="majorHAnsi" w:hAnsiTheme="majorHAnsi"/>
          <w:i/>
          <w:color w:val="363435"/>
          <w:w w:val="97"/>
          <w:sz w:val="22"/>
          <w:szCs w:val="22"/>
        </w:rPr>
        <w:t>EARE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—</w:t>
      </w:r>
      <w:r w:rsidRPr="00C76AE7">
        <w:rPr>
          <w:rFonts w:asciiTheme="majorHAnsi" w:hAnsiTheme="majorHAnsi"/>
          <w:i/>
          <w:color w:val="363435"/>
          <w:spacing w:val="-16"/>
          <w:w w:val="97"/>
          <w:sz w:val="22"/>
          <w:szCs w:val="22"/>
        </w:rPr>
        <w:t>T</w:t>
      </w:r>
      <w:r w:rsidRPr="00C76AE7">
        <w:rPr>
          <w:rFonts w:asciiTheme="majorHAnsi" w:hAnsiTheme="majorHAnsi"/>
          <w:i/>
          <w:color w:val="363435"/>
          <w:spacing w:val="-1"/>
          <w:w w:val="97"/>
          <w:sz w:val="22"/>
          <w:szCs w:val="22"/>
        </w:rPr>
        <w:t>w</w:t>
      </w:r>
      <w:r w:rsidRPr="00C76AE7">
        <w:rPr>
          <w:rFonts w:asciiTheme="majorHAnsi" w:hAnsiTheme="majorHAnsi"/>
          <w:i/>
          <w:color w:val="363435"/>
          <w:spacing w:val="-4"/>
          <w:w w:val="97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-3"/>
          <w:w w:val="97"/>
          <w:sz w:val="22"/>
          <w:szCs w:val="22"/>
        </w:rPr>
        <w:t>l</w:t>
      </w:r>
      <w:r w:rsidRPr="00C76AE7">
        <w:rPr>
          <w:rFonts w:asciiTheme="majorHAnsi" w:hAnsiTheme="majorHAnsi"/>
          <w:i/>
          <w:color w:val="363435"/>
          <w:w w:val="97"/>
          <w:sz w:val="22"/>
          <w:szCs w:val="22"/>
        </w:rPr>
        <w:t>f</w:t>
      </w:r>
      <w:r w:rsidRPr="00C76AE7">
        <w:rPr>
          <w:rFonts w:asciiTheme="majorHAnsi" w:hAnsiTheme="majorHAnsi"/>
          <w:i/>
          <w:color w:val="363435"/>
          <w:spacing w:val="-2"/>
          <w:w w:val="97"/>
          <w:sz w:val="22"/>
          <w:szCs w:val="22"/>
        </w:rPr>
        <w:t>t</w:t>
      </w:r>
      <w:r w:rsidRPr="00C76AE7">
        <w:rPr>
          <w:rFonts w:asciiTheme="majorHAnsi" w:hAnsiTheme="majorHAnsi"/>
          <w:i/>
          <w:color w:val="363435"/>
          <w:w w:val="97"/>
          <w:sz w:val="22"/>
          <w:szCs w:val="22"/>
        </w:rPr>
        <w:t>h</w:t>
      </w:r>
      <w:r w:rsidRPr="00C76AE7">
        <w:rPr>
          <w:rFonts w:asciiTheme="majorHAnsi" w:hAnsiTheme="majorHAnsi"/>
          <w:i/>
          <w:color w:val="363435"/>
          <w:spacing w:val="2"/>
          <w:w w:val="97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7"/>
          <w:sz w:val="22"/>
          <w:szCs w:val="22"/>
        </w:rPr>
        <w:t>N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i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i/>
          <w:color w:val="363435"/>
          <w:spacing w:val="-5"/>
          <w:sz w:val="22"/>
          <w:szCs w:val="22"/>
        </w:rPr>
        <w:t>h</w:t>
      </w:r>
      <w:r w:rsidRPr="00C76AE7">
        <w:rPr>
          <w:rFonts w:asciiTheme="majorHAnsi" w:hAnsiTheme="majorHAnsi"/>
          <w:i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i/>
          <w:color w:val="363435"/>
          <w:spacing w:val="-11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i/>
          <w:color w:val="363435"/>
          <w:spacing w:val="6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6"/>
          <w:sz w:val="22"/>
          <w:szCs w:val="22"/>
        </w:rPr>
        <w:t>M</w:t>
      </w:r>
      <w:r w:rsidRPr="00C76AE7">
        <w:rPr>
          <w:rFonts w:asciiTheme="majorHAnsi" w:hAnsiTheme="majorHAnsi"/>
          <w:i/>
          <w:color w:val="363435"/>
          <w:spacing w:val="-1"/>
          <w:sz w:val="22"/>
          <w:szCs w:val="22"/>
        </w:rPr>
        <w:t>i</w:t>
      </w:r>
      <w:r w:rsidRPr="00C76AE7">
        <w:rPr>
          <w:rFonts w:asciiTheme="majorHAnsi" w:hAnsiTheme="majorHAnsi"/>
          <w:i/>
          <w:color w:val="363435"/>
          <w:spacing w:val="1"/>
          <w:sz w:val="22"/>
          <w:szCs w:val="22"/>
        </w:rPr>
        <w:t>d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s</w:t>
      </w:r>
      <w:r w:rsidRPr="00C76AE7">
        <w:rPr>
          <w:rFonts w:asciiTheme="majorHAnsi" w:hAnsiTheme="majorHAnsi"/>
          <w:i/>
          <w:color w:val="363435"/>
          <w:spacing w:val="-3"/>
          <w:sz w:val="22"/>
          <w:szCs w:val="22"/>
        </w:rPr>
        <w:t>u</w:t>
      </w:r>
      <w:r w:rsidRPr="00C76AE7">
        <w:rPr>
          <w:rFonts w:asciiTheme="majorHAnsi" w:hAnsiTheme="majorHAnsi"/>
          <w:i/>
          <w:color w:val="363435"/>
          <w:spacing w:val="-4"/>
          <w:sz w:val="22"/>
          <w:szCs w:val="22"/>
        </w:rPr>
        <w:t>m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m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er</w:t>
      </w:r>
      <w:r w:rsidRPr="00C76AE7">
        <w:rPr>
          <w:rFonts w:asciiTheme="majorHAnsi" w:hAnsiTheme="majorHAnsi"/>
          <w:i/>
          <w:color w:val="363435"/>
          <w:spacing w:val="13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7"/>
          <w:w w:val="105"/>
          <w:sz w:val="22"/>
          <w:szCs w:val="22"/>
        </w:rPr>
        <w:t>N</w:t>
      </w:r>
      <w:r w:rsidRPr="00C76AE7">
        <w:rPr>
          <w:rFonts w:asciiTheme="majorHAnsi" w:hAnsiTheme="majorHAnsi"/>
          <w:i/>
          <w:color w:val="363435"/>
          <w:spacing w:val="-2"/>
          <w:w w:val="98"/>
          <w:sz w:val="22"/>
          <w:szCs w:val="22"/>
        </w:rPr>
        <w:t>i</w:t>
      </w:r>
      <w:r w:rsidRPr="00C76AE7">
        <w:rPr>
          <w:rFonts w:asciiTheme="majorHAnsi" w:hAnsiTheme="majorHAnsi"/>
          <w:i/>
          <w:color w:val="363435"/>
          <w:w w:val="93"/>
          <w:sz w:val="22"/>
          <w:szCs w:val="22"/>
        </w:rPr>
        <w:t>g</w:t>
      </w:r>
      <w:r w:rsidRPr="00C76AE7">
        <w:rPr>
          <w:rFonts w:asciiTheme="majorHAnsi" w:hAnsiTheme="majorHAnsi"/>
          <w:i/>
          <w:color w:val="363435"/>
          <w:spacing w:val="-5"/>
          <w:w w:val="93"/>
          <w:sz w:val="22"/>
          <w:szCs w:val="22"/>
        </w:rPr>
        <w:t>h</w:t>
      </w:r>
      <w:r w:rsidRPr="00C76AE7">
        <w:rPr>
          <w:rFonts w:asciiTheme="majorHAnsi" w:hAnsiTheme="majorHAnsi"/>
          <w:i/>
          <w:color w:val="363435"/>
          <w:spacing w:val="-5"/>
          <w:w w:val="110"/>
          <w:sz w:val="22"/>
          <w:szCs w:val="22"/>
        </w:rPr>
        <w:t>t</w:t>
      </w:r>
      <w:r w:rsidRPr="00C76AE7">
        <w:rPr>
          <w:rFonts w:asciiTheme="majorHAnsi" w:hAnsiTheme="majorHAnsi"/>
          <w:i/>
          <w:color w:val="363435"/>
          <w:spacing w:val="-20"/>
          <w:w w:val="64"/>
          <w:sz w:val="22"/>
          <w:szCs w:val="22"/>
        </w:rPr>
        <w:t>’</w:t>
      </w:r>
      <w:r w:rsidRPr="00C76AE7">
        <w:rPr>
          <w:rFonts w:asciiTheme="majorHAnsi" w:hAnsiTheme="majorHAnsi"/>
          <w:i/>
          <w:color w:val="363435"/>
          <w:w w:val="86"/>
          <w:sz w:val="22"/>
          <w:szCs w:val="22"/>
        </w:rPr>
        <w:t>s</w:t>
      </w:r>
      <w:r w:rsidRPr="00C76AE7">
        <w:rPr>
          <w:rFonts w:asciiTheme="majorHAnsi" w:hAnsiTheme="majorHAnsi"/>
          <w:i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1"/>
          <w:sz w:val="22"/>
          <w:szCs w:val="22"/>
        </w:rPr>
        <w:t>D</w:t>
      </w:r>
      <w:r w:rsidRPr="00C76AE7">
        <w:rPr>
          <w:rFonts w:asciiTheme="majorHAnsi" w:hAnsiTheme="majorHAnsi"/>
          <w:i/>
          <w:color w:val="363435"/>
          <w:spacing w:val="-4"/>
          <w:sz w:val="22"/>
          <w:szCs w:val="22"/>
        </w:rPr>
        <w:t>r</w:t>
      </w:r>
      <w:r w:rsidRPr="00C76AE7">
        <w:rPr>
          <w:rFonts w:asciiTheme="majorHAnsi" w:hAnsiTheme="majorHAnsi"/>
          <w:i/>
          <w:color w:val="363435"/>
          <w:spacing w:val="-1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m,</w:t>
      </w:r>
      <w:r w:rsidRPr="00C76AE7">
        <w:rPr>
          <w:rFonts w:asciiTheme="majorHAnsi" w:hAnsiTheme="majorHAnsi"/>
          <w:i/>
          <w:color w:val="363435"/>
          <w:spacing w:val="-15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h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-22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11"/>
          <w:w w:val="113"/>
          <w:sz w:val="22"/>
          <w:szCs w:val="22"/>
        </w:rPr>
        <w:t>W</w:t>
      </w:r>
      <w:r w:rsidRPr="00C76AE7">
        <w:rPr>
          <w:rFonts w:asciiTheme="majorHAnsi" w:hAnsiTheme="majorHAnsi"/>
          <w:i/>
          <w:color w:val="363435"/>
          <w:spacing w:val="-3"/>
          <w:w w:val="98"/>
          <w:sz w:val="22"/>
          <w:szCs w:val="22"/>
        </w:rPr>
        <w:t>i</w:t>
      </w:r>
      <w:r w:rsidRPr="00C76AE7">
        <w:rPr>
          <w:rFonts w:asciiTheme="majorHAnsi" w:hAnsiTheme="majorHAnsi"/>
          <w:i/>
          <w:color w:val="363435"/>
          <w:spacing w:val="-5"/>
          <w:w w:val="106"/>
          <w:sz w:val="22"/>
          <w:szCs w:val="22"/>
        </w:rPr>
        <w:t>n</w:t>
      </w:r>
      <w:r w:rsidRPr="00C76AE7">
        <w:rPr>
          <w:rFonts w:asciiTheme="majorHAnsi" w:hAnsiTheme="majorHAnsi"/>
          <w:i/>
          <w:color w:val="363435"/>
          <w:spacing w:val="-2"/>
          <w:w w:val="110"/>
          <w:sz w:val="22"/>
          <w:szCs w:val="22"/>
        </w:rPr>
        <w:t>t</w:t>
      </w:r>
      <w:r w:rsidRPr="00C76AE7">
        <w:rPr>
          <w:rFonts w:asciiTheme="majorHAnsi" w:hAnsiTheme="majorHAnsi"/>
          <w:i/>
          <w:color w:val="363435"/>
          <w:w w:val="92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-4"/>
          <w:w w:val="92"/>
          <w:sz w:val="22"/>
          <w:szCs w:val="22"/>
        </w:rPr>
        <w:t>r</w:t>
      </w:r>
      <w:r w:rsidRPr="00C76AE7">
        <w:rPr>
          <w:rFonts w:asciiTheme="majorHAnsi" w:hAnsiTheme="majorHAnsi"/>
          <w:i/>
          <w:color w:val="363435"/>
          <w:spacing w:val="-20"/>
          <w:w w:val="64"/>
          <w:sz w:val="22"/>
          <w:szCs w:val="22"/>
        </w:rPr>
        <w:t>’</w:t>
      </w:r>
      <w:r w:rsidRPr="00C76AE7">
        <w:rPr>
          <w:rFonts w:asciiTheme="majorHAnsi" w:hAnsiTheme="majorHAnsi"/>
          <w:i/>
          <w:color w:val="363435"/>
          <w:w w:val="86"/>
          <w:sz w:val="22"/>
          <w:szCs w:val="22"/>
        </w:rPr>
        <w:t>s</w:t>
      </w:r>
      <w:r w:rsidRPr="00C76AE7">
        <w:rPr>
          <w:rFonts w:asciiTheme="majorHAnsi" w:hAnsiTheme="majorHAnsi"/>
          <w:i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21"/>
          <w:sz w:val="22"/>
          <w:szCs w:val="22"/>
        </w:rPr>
        <w:t>T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i/>
          <w:color w:val="363435"/>
          <w:spacing w:val="-1"/>
          <w:sz w:val="22"/>
          <w:szCs w:val="22"/>
        </w:rPr>
        <w:t>l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e,</w:t>
      </w:r>
      <w:r w:rsidRPr="00C76AE7">
        <w:rPr>
          <w:rFonts w:asciiTheme="majorHAnsi" w:hAnsiTheme="majorHAnsi"/>
          <w:i/>
          <w:color w:val="363435"/>
          <w:spacing w:val="-18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s</w:t>
      </w:r>
      <w:r w:rsidRPr="00C76AE7">
        <w:rPr>
          <w:rFonts w:asciiTheme="majorHAnsi" w:hAnsiTheme="majorHAnsi"/>
          <w:i/>
          <w:color w:val="363435"/>
          <w:spacing w:val="-6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23"/>
          <w:w w:val="109"/>
          <w:sz w:val="22"/>
          <w:szCs w:val="22"/>
        </w:rPr>
        <w:t>Y</w:t>
      </w:r>
      <w:r w:rsidRPr="00C76AE7">
        <w:rPr>
          <w:rFonts w:asciiTheme="majorHAnsi" w:hAnsiTheme="majorHAnsi"/>
          <w:i/>
          <w:color w:val="363435"/>
          <w:spacing w:val="-2"/>
          <w:w w:val="94"/>
          <w:sz w:val="22"/>
          <w:szCs w:val="22"/>
        </w:rPr>
        <w:t>o</w:t>
      </w:r>
      <w:r w:rsidRPr="00C76AE7">
        <w:rPr>
          <w:rFonts w:asciiTheme="majorHAnsi" w:hAnsiTheme="majorHAnsi"/>
          <w:i/>
          <w:color w:val="363435"/>
          <w:w w:val="106"/>
          <w:sz w:val="22"/>
          <w:szCs w:val="22"/>
        </w:rPr>
        <w:t xml:space="preserve">u </w:t>
      </w:r>
      <w:r w:rsidRPr="00C76AE7">
        <w:rPr>
          <w:rFonts w:asciiTheme="majorHAnsi" w:hAnsiTheme="majorHAnsi"/>
          <w:i/>
          <w:color w:val="363435"/>
          <w:spacing w:val="-5"/>
          <w:sz w:val="22"/>
          <w:szCs w:val="22"/>
        </w:rPr>
        <w:t>L</w:t>
      </w:r>
      <w:r w:rsidRPr="00C76AE7">
        <w:rPr>
          <w:rFonts w:asciiTheme="majorHAnsi" w:hAnsiTheme="majorHAnsi"/>
          <w:i/>
          <w:color w:val="363435"/>
          <w:spacing w:val="-1"/>
          <w:sz w:val="22"/>
          <w:szCs w:val="22"/>
        </w:rPr>
        <w:t>i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k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-16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7"/>
          <w:sz w:val="22"/>
          <w:szCs w:val="22"/>
        </w:rPr>
        <w:t>I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t;</w:t>
      </w:r>
      <w:r w:rsidRPr="00C76AE7">
        <w:rPr>
          <w:rFonts w:asciiTheme="majorHAnsi" w:hAnsiTheme="majorHAnsi"/>
          <w:i/>
          <w:color w:val="363435"/>
          <w:spacing w:val="-21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5"/>
          <w:w w:val="98"/>
          <w:sz w:val="22"/>
          <w:szCs w:val="22"/>
        </w:rPr>
        <w:t>O</w:t>
      </w:r>
      <w:r w:rsidRPr="00C76AE7">
        <w:rPr>
          <w:rFonts w:asciiTheme="majorHAnsi" w:hAnsiTheme="majorHAnsi"/>
          <w:i/>
          <w:color w:val="363435"/>
          <w:w w:val="98"/>
          <w:sz w:val="22"/>
          <w:szCs w:val="22"/>
        </w:rPr>
        <w:t>THE</w:t>
      </w:r>
      <w:r w:rsidRPr="00C76AE7">
        <w:rPr>
          <w:rFonts w:asciiTheme="majorHAnsi" w:hAnsiTheme="majorHAnsi"/>
          <w:i/>
          <w:color w:val="363435"/>
          <w:spacing w:val="-6"/>
          <w:w w:val="98"/>
          <w:sz w:val="22"/>
          <w:szCs w:val="22"/>
        </w:rPr>
        <w:t>R</w:t>
      </w:r>
      <w:r w:rsidRPr="00C76AE7">
        <w:rPr>
          <w:rFonts w:asciiTheme="majorHAnsi" w:hAnsiTheme="majorHAnsi"/>
          <w:i/>
          <w:color w:val="363435"/>
          <w:w w:val="98"/>
          <w:sz w:val="22"/>
          <w:szCs w:val="22"/>
        </w:rPr>
        <w:t>—</w:t>
      </w:r>
      <w:r w:rsidRPr="00C76AE7">
        <w:rPr>
          <w:rFonts w:asciiTheme="majorHAnsi" w:hAnsiTheme="majorHAnsi"/>
          <w:i/>
          <w:color w:val="363435"/>
          <w:spacing w:val="-7"/>
          <w:w w:val="98"/>
          <w:sz w:val="22"/>
          <w:szCs w:val="22"/>
        </w:rPr>
        <w:t>F</w:t>
      </w:r>
      <w:r w:rsidRPr="00C76AE7">
        <w:rPr>
          <w:rFonts w:asciiTheme="majorHAnsi" w:hAnsiTheme="majorHAnsi"/>
          <w:i/>
          <w:color w:val="363435"/>
          <w:spacing w:val="-4"/>
          <w:w w:val="98"/>
          <w:sz w:val="22"/>
          <w:szCs w:val="22"/>
        </w:rPr>
        <w:t>a</w:t>
      </w:r>
      <w:r w:rsidRPr="00C76AE7">
        <w:rPr>
          <w:rFonts w:asciiTheme="majorHAnsi" w:hAnsiTheme="majorHAnsi"/>
          <w:i/>
          <w:color w:val="363435"/>
          <w:spacing w:val="1"/>
          <w:w w:val="98"/>
          <w:sz w:val="22"/>
          <w:szCs w:val="22"/>
        </w:rPr>
        <w:t>u</w:t>
      </w:r>
      <w:r w:rsidRPr="00C76AE7">
        <w:rPr>
          <w:rFonts w:asciiTheme="majorHAnsi" w:hAnsiTheme="majorHAnsi"/>
          <w:i/>
          <w:color w:val="363435"/>
          <w:spacing w:val="-2"/>
          <w:w w:val="98"/>
          <w:sz w:val="22"/>
          <w:szCs w:val="22"/>
        </w:rPr>
        <w:t>s</w:t>
      </w:r>
      <w:r w:rsidRPr="00C76AE7">
        <w:rPr>
          <w:rFonts w:asciiTheme="majorHAnsi" w:hAnsiTheme="majorHAnsi"/>
          <w:i/>
          <w:color w:val="363435"/>
          <w:spacing w:val="-2"/>
          <w:w w:val="98"/>
          <w:sz w:val="22"/>
          <w:szCs w:val="22"/>
        </w:rPr>
        <w:t>t</w:t>
      </w:r>
      <w:r w:rsidRPr="00C76AE7">
        <w:rPr>
          <w:rFonts w:asciiTheme="majorHAnsi" w:hAnsiTheme="majorHAnsi"/>
          <w:i/>
          <w:color w:val="363435"/>
          <w:spacing w:val="1"/>
          <w:w w:val="98"/>
          <w:sz w:val="22"/>
          <w:szCs w:val="22"/>
        </w:rPr>
        <w:t>u</w:t>
      </w:r>
      <w:r w:rsidRPr="00C76AE7">
        <w:rPr>
          <w:rFonts w:asciiTheme="majorHAnsi" w:hAnsiTheme="majorHAnsi"/>
          <w:i/>
          <w:color w:val="363435"/>
          <w:w w:val="98"/>
          <w:sz w:val="22"/>
          <w:szCs w:val="22"/>
        </w:rPr>
        <w:t>s,</w:t>
      </w:r>
      <w:r w:rsidRPr="00C76AE7">
        <w:rPr>
          <w:rFonts w:asciiTheme="majorHAnsi" w:hAnsiTheme="majorHAnsi"/>
          <w:i/>
          <w:color w:val="363435"/>
          <w:spacing w:val="-1"/>
          <w:w w:val="98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i/>
          <w:color w:val="363435"/>
          <w:spacing w:val="-14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7"/>
          <w:sz w:val="22"/>
          <w:szCs w:val="22"/>
        </w:rPr>
        <w:t>M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-6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i/>
          <w:color w:val="363435"/>
          <w:spacing w:val="-7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21"/>
          <w:sz w:val="22"/>
          <w:szCs w:val="22"/>
        </w:rPr>
        <w:t>T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no</w:t>
      </w:r>
      <w:r w:rsidRPr="00C76AE7">
        <w:rPr>
          <w:rFonts w:asciiTheme="majorHAnsi" w:hAnsiTheme="majorHAnsi"/>
          <w:i/>
          <w:color w:val="363435"/>
          <w:spacing w:val="-15"/>
          <w:sz w:val="22"/>
          <w:szCs w:val="22"/>
        </w:rPr>
        <w:t>r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i/>
          <w:color w:val="363435"/>
          <w:spacing w:val="-14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1"/>
          <w:w w:val="96"/>
          <w:sz w:val="22"/>
          <w:szCs w:val="22"/>
        </w:rPr>
        <w:t>P</w:t>
      </w:r>
      <w:r w:rsidRPr="00C76AE7">
        <w:rPr>
          <w:rFonts w:asciiTheme="majorHAnsi" w:hAnsiTheme="majorHAnsi"/>
          <w:i/>
          <w:color w:val="363435"/>
          <w:spacing w:val="-2"/>
          <w:w w:val="96"/>
          <w:sz w:val="22"/>
          <w:szCs w:val="22"/>
        </w:rPr>
        <w:t>ipp</w:t>
      </w:r>
      <w:r w:rsidRPr="00C76AE7">
        <w:rPr>
          <w:rFonts w:asciiTheme="majorHAnsi" w:hAnsiTheme="majorHAnsi"/>
          <w:i/>
          <w:color w:val="363435"/>
          <w:spacing w:val="-3"/>
          <w:w w:val="96"/>
          <w:sz w:val="22"/>
          <w:szCs w:val="22"/>
        </w:rPr>
        <w:t>i</w:t>
      </w:r>
      <w:r w:rsidRPr="00C76AE7">
        <w:rPr>
          <w:rFonts w:asciiTheme="majorHAnsi" w:hAnsiTheme="majorHAnsi"/>
          <w:i/>
          <w:color w:val="363435"/>
          <w:w w:val="96"/>
          <w:sz w:val="22"/>
          <w:szCs w:val="22"/>
        </w:rPr>
        <w:t>n.</w:t>
      </w:r>
      <w:r w:rsidRPr="00C76AE7">
        <w:rPr>
          <w:rFonts w:asciiTheme="majorHAnsi" w:hAnsiTheme="majorHAnsi"/>
          <w:i/>
          <w:color w:val="363435"/>
          <w:spacing w:val="3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1"/>
          <w:w w:val="99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w w:val="94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1"/>
          <w:w w:val="94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w w:val="9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ts</w:t>
      </w:r>
      <w:r w:rsidRPr="00C76AE7">
        <w:rPr>
          <w:rFonts w:asciiTheme="majorHAnsi" w:hAnsiTheme="majorHAnsi"/>
          <w:i/>
          <w:color w:val="363435"/>
          <w:w w:val="70"/>
          <w:sz w:val="22"/>
          <w:szCs w:val="22"/>
        </w:rPr>
        <w:t>:</w:t>
      </w:r>
      <w:r w:rsidRPr="00C76AE7">
        <w:rPr>
          <w:rFonts w:asciiTheme="majorHAnsi" w:hAnsiTheme="majorHAnsi"/>
          <w:i/>
          <w:color w:val="363435"/>
          <w:spacing w:val="-5"/>
          <w:sz w:val="22"/>
          <w:szCs w:val="22"/>
        </w:rPr>
        <w:t xml:space="preserve"> L</w:t>
      </w:r>
      <w:r w:rsidRPr="00C76AE7">
        <w:rPr>
          <w:rFonts w:asciiTheme="majorHAnsi" w:hAnsiTheme="majorHAnsi"/>
          <w:i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t</w:t>
      </w:r>
      <w:r w:rsidRPr="00C76AE7">
        <w:rPr>
          <w:rFonts w:asciiTheme="majorHAnsi" w:hAnsiTheme="majorHAnsi"/>
          <w:i/>
          <w:color w:val="363435"/>
          <w:spacing w:val="-1"/>
          <w:sz w:val="22"/>
          <w:szCs w:val="22"/>
        </w:rPr>
        <w:t>l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-17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7"/>
          <w:w w:val="95"/>
          <w:sz w:val="22"/>
          <w:szCs w:val="22"/>
        </w:rPr>
        <w:t>H</w:t>
      </w:r>
      <w:r w:rsidRPr="00C76AE7">
        <w:rPr>
          <w:rFonts w:asciiTheme="majorHAnsi" w:hAnsiTheme="majorHAnsi"/>
          <w:i/>
          <w:color w:val="363435"/>
          <w:spacing w:val="-2"/>
          <w:w w:val="95"/>
          <w:sz w:val="22"/>
          <w:szCs w:val="22"/>
        </w:rPr>
        <w:t>o</w:t>
      </w:r>
      <w:r w:rsidRPr="00C76AE7">
        <w:rPr>
          <w:rFonts w:asciiTheme="majorHAnsi" w:hAnsiTheme="majorHAnsi"/>
          <w:i/>
          <w:color w:val="363435"/>
          <w:spacing w:val="1"/>
          <w:w w:val="95"/>
          <w:sz w:val="22"/>
          <w:szCs w:val="22"/>
        </w:rPr>
        <w:t>us</w:t>
      </w:r>
      <w:r w:rsidRPr="00C76AE7">
        <w:rPr>
          <w:rFonts w:asciiTheme="majorHAnsi" w:hAnsiTheme="majorHAnsi"/>
          <w:i/>
          <w:color w:val="363435"/>
          <w:w w:val="95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7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w w:val="95"/>
          <w:sz w:val="22"/>
          <w:szCs w:val="22"/>
        </w:rPr>
        <w:t>C</w:t>
      </w:r>
      <w:r w:rsidRPr="00C76AE7">
        <w:rPr>
          <w:rFonts w:asciiTheme="majorHAnsi" w:hAnsiTheme="majorHAnsi"/>
          <w:i/>
          <w:color w:val="363435"/>
          <w:spacing w:val="-4"/>
          <w:w w:val="95"/>
          <w:sz w:val="22"/>
          <w:szCs w:val="22"/>
        </w:rPr>
        <w:t>h</w:t>
      </w:r>
      <w:r w:rsidRPr="00C76AE7">
        <w:rPr>
          <w:rFonts w:asciiTheme="majorHAnsi" w:hAnsiTheme="majorHAnsi"/>
          <w:i/>
          <w:color w:val="363435"/>
          <w:spacing w:val="2"/>
          <w:w w:val="95"/>
          <w:sz w:val="22"/>
          <w:szCs w:val="22"/>
        </w:rPr>
        <w:t>r</w:t>
      </w:r>
      <w:r w:rsidRPr="00C76AE7">
        <w:rPr>
          <w:rFonts w:asciiTheme="majorHAnsi" w:hAnsiTheme="majorHAnsi"/>
          <w:i/>
          <w:color w:val="363435"/>
          <w:spacing w:val="1"/>
          <w:w w:val="95"/>
          <w:sz w:val="22"/>
          <w:szCs w:val="22"/>
        </w:rPr>
        <w:t>i</w:t>
      </w:r>
      <w:r w:rsidRPr="00C76AE7">
        <w:rPr>
          <w:rFonts w:asciiTheme="majorHAnsi" w:hAnsiTheme="majorHAnsi"/>
          <w:i/>
          <w:color w:val="363435"/>
          <w:spacing w:val="-2"/>
          <w:w w:val="95"/>
          <w:sz w:val="22"/>
          <w:szCs w:val="22"/>
        </w:rPr>
        <w:t>stm</w:t>
      </w:r>
      <w:r w:rsidRPr="00C76AE7">
        <w:rPr>
          <w:rFonts w:asciiTheme="majorHAnsi" w:hAnsiTheme="majorHAnsi"/>
          <w:i/>
          <w:color w:val="363435"/>
          <w:w w:val="95"/>
          <w:sz w:val="22"/>
          <w:szCs w:val="22"/>
        </w:rPr>
        <w:t>as,</w:t>
      </w:r>
      <w:r w:rsidRPr="00C76AE7">
        <w:rPr>
          <w:rFonts w:asciiTheme="majorHAnsi" w:hAnsiTheme="majorHAnsi"/>
          <w:i/>
          <w:color w:val="363435"/>
          <w:spacing w:val="25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1"/>
          <w:w w:val="95"/>
          <w:sz w:val="22"/>
          <w:szCs w:val="22"/>
        </w:rPr>
        <w:t>Pl</w:t>
      </w:r>
      <w:r w:rsidRPr="00C76AE7">
        <w:rPr>
          <w:rFonts w:asciiTheme="majorHAnsi" w:hAnsiTheme="majorHAnsi"/>
          <w:i/>
          <w:color w:val="363435"/>
          <w:spacing w:val="-5"/>
          <w:w w:val="95"/>
          <w:sz w:val="22"/>
          <w:szCs w:val="22"/>
        </w:rPr>
        <w:t>a</w:t>
      </w:r>
      <w:r w:rsidRPr="00C76AE7">
        <w:rPr>
          <w:rFonts w:asciiTheme="majorHAnsi" w:hAnsiTheme="majorHAnsi"/>
          <w:i/>
          <w:color w:val="363435"/>
          <w:spacing w:val="3"/>
          <w:w w:val="95"/>
          <w:sz w:val="22"/>
          <w:szCs w:val="22"/>
        </w:rPr>
        <w:t>y</w:t>
      </w:r>
      <w:r w:rsidRPr="00C76AE7">
        <w:rPr>
          <w:rFonts w:asciiTheme="majorHAnsi" w:hAnsiTheme="majorHAnsi"/>
          <w:i/>
          <w:color w:val="363435"/>
          <w:spacing w:val="-3"/>
          <w:w w:val="95"/>
          <w:sz w:val="22"/>
          <w:szCs w:val="22"/>
        </w:rPr>
        <w:t>in</w:t>
      </w:r>
      <w:r w:rsidRPr="00C76AE7">
        <w:rPr>
          <w:rFonts w:asciiTheme="majorHAnsi" w:hAnsiTheme="majorHAnsi"/>
          <w:i/>
          <w:color w:val="363435"/>
          <w:w w:val="95"/>
          <w:sz w:val="22"/>
          <w:szCs w:val="22"/>
        </w:rPr>
        <w:t>g</w:t>
      </w:r>
      <w:r w:rsidRPr="00C76AE7">
        <w:rPr>
          <w:rFonts w:asciiTheme="majorHAnsi" w:hAnsiTheme="majorHAnsi"/>
          <w:i/>
          <w:color w:val="363435"/>
          <w:spacing w:val="-4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fo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r</w:t>
      </w:r>
      <w:r w:rsidRPr="00C76AE7">
        <w:rPr>
          <w:rFonts w:asciiTheme="majorHAnsi" w:hAnsiTheme="majorHAnsi"/>
          <w:i/>
          <w:color w:val="363435"/>
          <w:spacing w:val="-19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12"/>
          <w:sz w:val="22"/>
          <w:szCs w:val="22"/>
        </w:rPr>
        <w:t>T</w:t>
      </w:r>
      <w:r w:rsidRPr="00C76AE7">
        <w:rPr>
          <w:rFonts w:asciiTheme="majorHAnsi" w:hAnsiTheme="majorHAnsi"/>
          <w:i/>
          <w:color w:val="363435"/>
          <w:spacing w:val="-3"/>
          <w:sz w:val="22"/>
          <w:szCs w:val="22"/>
        </w:rPr>
        <w:t>i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m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e,</w:t>
      </w:r>
      <w:r w:rsidRPr="00C76AE7">
        <w:rPr>
          <w:rFonts w:asciiTheme="majorHAnsi" w:hAnsiTheme="majorHAnsi"/>
          <w:i/>
          <w:color w:val="363435"/>
          <w:spacing w:val="4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7"/>
          <w:w w:val="108"/>
          <w:sz w:val="22"/>
          <w:szCs w:val="22"/>
        </w:rPr>
        <w:t>A</w:t>
      </w:r>
      <w:r w:rsidRPr="00C76AE7">
        <w:rPr>
          <w:rFonts w:asciiTheme="majorHAnsi" w:hAnsiTheme="majorHAnsi"/>
          <w:i/>
          <w:color w:val="363435"/>
          <w:w w:val="106"/>
          <w:sz w:val="22"/>
          <w:szCs w:val="22"/>
        </w:rPr>
        <w:t xml:space="preserve">n </w:t>
      </w:r>
      <w:r w:rsidRPr="00C76AE7">
        <w:rPr>
          <w:rFonts w:asciiTheme="majorHAnsi" w:hAnsiTheme="majorHAnsi"/>
          <w:i/>
          <w:color w:val="363435"/>
          <w:spacing w:val="-7"/>
          <w:w w:val="96"/>
          <w:sz w:val="22"/>
          <w:szCs w:val="22"/>
        </w:rPr>
        <w:t>I</w:t>
      </w:r>
      <w:r w:rsidRPr="00C76AE7">
        <w:rPr>
          <w:rFonts w:asciiTheme="majorHAnsi" w:hAnsiTheme="majorHAnsi"/>
          <w:i/>
          <w:color w:val="363435"/>
          <w:spacing w:val="-1"/>
          <w:w w:val="96"/>
          <w:sz w:val="22"/>
          <w:szCs w:val="22"/>
        </w:rPr>
        <w:t>de</w:t>
      </w:r>
      <w:r w:rsidRPr="00C76AE7">
        <w:rPr>
          <w:rFonts w:asciiTheme="majorHAnsi" w:hAnsiTheme="majorHAnsi"/>
          <w:i/>
          <w:color w:val="363435"/>
          <w:spacing w:val="-2"/>
          <w:w w:val="96"/>
          <w:sz w:val="22"/>
          <w:szCs w:val="22"/>
        </w:rPr>
        <w:t>a</w:t>
      </w:r>
      <w:r w:rsidRPr="00C76AE7">
        <w:rPr>
          <w:rFonts w:asciiTheme="majorHAnsi" w:hAnsiTheme="majorHAnsi"/>
          <w:i/>
          <w:color w:val="363435"/>
          <w:w w:val="96"/>
          <w:sz w:val="22"/>
          <w:szCs w:val="22"/>
        </w:rPr>
        <w:t>l</w:t>
      </w:r>
      <w:r w:rsidRPr="00C76AE7">
        <w:rPr>
          <w:rFonts w:asciiTheme="majorHAnsi" w:hAnsiTheme="majorHAnsi"/>
          <w:i/>
          <w:color w:val="363435"/>
          <w:spacing w:val="-3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9"/>
          <w:sz w:val="22"/>
          <w:szCs w:val="22"/>
        </w:rPr>
        <w:t>H</w:t>
      </w:r>
      <w:r w:rsidRPr="00C76AE7">
        <w:rPr>
          <w:rFonts w:asciiTheme="majorHAnsi" w:hAnsiTheme="majorHAnsi"/>
          <w:i/>
          <w:color w:val="363435"/>
          <w:spacing w:val="1"/>
          <w:sz w:val="22"/>
          <w:szCs w:val="22"/>
        </w:rPr>
        <w:t>u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s</w:t>
      </w:r>
      <w:r w:rsidRPr="00C76AE7">
        <w:rPr>
          <w:rFonts w:asciiTheme="majorHAnsi" w:hAnsiTheme="majorHAnsi"/>
          <w:i/>
          <w:color w:val="363435"/>
          <w:spacing w:val="-1"/>
          <w:sz w:val="22"/>
          <w:szCs w:val="22"/>
        </w:rPr>
        <w:t>b</w:t>
      </w:r>
      <w:r w:rsidRPr="00C76AE7">
        <w:rPr>
          <w:rFonts w:asciiTheme="majorHAnsi" w:hAnsiTheme="majorHAnsi"/>
          <w:i/>
          <w:color w:val="363435"/>
          <w:spacing w:val="-4"/>
          <w:sz w:val="22"/>
          <w:szCs w:val="22"/>
        </w:rPr>
        <w:t>a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d,</w:t>
      </w:r>
      <w:r w:rsidRPr="00C76AE7">
        <w:rPr>
          <w:rFonts w:asciiTheme="majorHAnsi" w:hAnsiTheme="majorHAnsi"/>
          <w:i/>
          <w:color w:val="363435"/>
          <w:spacing w:val="-8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h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-22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3"/>
          <w:w w:val="95"/>
          <w:sz w:val="22"/>
          <w:szCs w:val="22"/>
        </w:rPr>
        <w:t>S</w:t>
      </w:r>
      <w:r w:rsidRPr="00C76AE7">
        <w:rPr>
          <w:rFonts w:asciiTheme="majorHAnsi" w:hAnsiTheme="majorHAnsi"/>
          <w:i/>
          <w:color w:val="363435"/>
          <w:spacing w:val="-2"/>
          <w:w w:val="95"/>
          <w:sz w:val="22"/>
          <w:szCs w:val="22"/>
        </w:rPr>
        <w:t>p</w:t>
      </w:r>
      <w:r w:rsidRPr="00C76AE7">
        <w:rPr>
          <w:rFonts w:asciiTheme="majorHAnsi" w:hAnsiTheme="majorHAnsi"/>
          <w:i/>
          <w:color w:val="363435"/>
          <w:spacing w:val="-3"/>
          <w:w w:val="95"/>
          <w:sz w:val="22"/>
          <w:szCs w:val="22"/>
        </w:rPr>
        <w:t>i</w:t>
      </w:r>
      <w:r w:rsidRPr="00C76AE7">
        <w:rPr>
          <w:rFonts w:asciiTheme="majorHAnsi" w:hAnsiTheme="majorHAnsi"/>
          <w:i/>
          <w:color w:val="363435"/>
          <w:spacing w:val="-1"/>
          <w:w w:val="95"/>
          <w:sz w:val="22"/>
          <w:szCs w:val="22"/>
        </w:rPr>
        <w:t>t</w:t>
      </w:r>
      <w:r w:rsidRPr="00C76AE7">
        <w:rPr>
          <w:rFonts w:asciiTheme="majorHAnsi" w:hAnsiTheme="majorHAnsi"/>
          <w:i/>
          <w:color w:val="363435"/>
          <w:w w:val="95"/>
          <w:sz w:val="22"/>
          <w:szCs w:val="22"/>
        </w:rPr>
        <w:t>f</w:t>
      </w:r>
      <w:r w:rsidRPr="00C76AE7">
        <w:rPr>
          <w:rFonts w:asciiTheme="majorHAnsi" w:hAnsiTheme="majorHAnsi"/>
          <w:i/>
          <w:color w:val="363435"/>
          <w:spacing w:val="-3"/>
          <w:w w:val="95"/>
          <w:sz w:val="22"/>
          <w:szCs w:val="22"/>
        </w:rPr>
        <w:t>i</w:t>
      </w:r>
      <w:r w:rsidRPr="00C76AE7">
        <w:rPr>
          <w:rFonts w:asciiTheme="majorHAnsi" w:hAnsiTheme="majorHAnsi"/>
          <w:i/>
          <w:color w:val="363435"/>
          <w:spacing w:val="-4"/>
          <w:w w:val="95"/>
          <w:sz w:val="22"/>
          <w:szCs w:val="22"/>
        </w:rPr>
        <w:t>r</w:t>
      </w:r>
      <w:r w:rsidRPr="00C76AE7">
        <w:rPr>
          <w:rFonts w:asciiTheme="majorHAnsi" w:hAnsiTheme="majorHAnsi"/>
          <w:i/>
          <w:color w:val="363435"/>
          <w:w w:val="95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2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3"/>
          <w:w w:val="95"/>
          <w:sz w:val="22"/>
          <w:szCs w:val="22"/>
        </w:rPr>
        <w:t>G</w:t>
      </w:r>
      <w:r w:rsidRPr="00C76AE7">
        <w:rPr>
          <w:rFonts w:asciiTheme="majorHAnsi" w:hAnsiTheme="majorHAnsi"/>
          <w:i/>
          <w:color w:val="363435"/>
          <w:spacing w:val="2"/>
          <w:w w:val="95"/>
          <w:sz w:val="22"/>
          <w:szCs w:val="22"/>
        </w:rPr>
        <w:t>r</w:t>
      </w:r>
      <w:r w:rsidRPr="00C76AE7">
        <w:rPr>
          <w:rFonts w:asciiTheme="majorHAnsi" w:hAnsiTheme="majorHAnsi"/>
          <w:i/>
          <w:color w:val="363435"/>
          <w:spacing w:val="-1"/>
          <w:w w:val="95"/>
          <w:sz w:val="22"/>
          <w:szCs w:val="22"/>
        </w:rPr>
        <w:t>il</w:t>
      </w:r>
      <w:r w:rsidRPr="00C76AE7">
        <w:rPr>
          <w:rFonts w:asciiTheme="majorHAnsi" w:hAnsiTheme="majorHAnsi"/>
          <w:i/>
          <w:color w:val="363435"/>
          <w:w w:val="95"/>
          <w:sz w:val="22"/>
          <w:szCs w:val="22"/>
        </w:rPr>
        <w:t>l,</w:t>
      </w:r>
      <w:r w:rsidRPr="00C76AE7">
        <w:rPr>
          <w:rFonts w:asciiTheme="majorHAnsi" w:hAnsiTheme="majorHAnsi"/>
          <w:i/>
          <w:color w:val="363435"/>
          <w:spacing w:val="-11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7"/>
          <w:w w:val="95"/>
          <w:sz w:val="22"/>
          <w:szCs w:val="22"/>
        </w:rPr>
        <w:t>K</w:t>
      </w:r>
      <w:r w:rsidRPr="00C76AE7">
        <w:rPr>
          <w:rFonts w:asciiTheme="majorHAnsi" w:hAnsiTheme="majorHAnsi"/>
          <w:i/>
          <w:color w:val="363435"/>
          <w:spacing w:val="-3"/>
          <w:w w:val="95"/>
          <w:sz w:val="22"/>
          <w:szCs w:val="22"/>
        </w:rPr>
        <w:t>i</w:t>
      </w:r>
      <w:r w:rsidRPr="00C76AE7">
        <w:rPr>
          <w:rFonts w:asciiTheme="majorHAnsi" w:hAnsiTheme="majorHAnsi"/>
          <w:i/>
          <w:color w:val="363435"/>
          <w:spacing w:val="-2"/>
          <w:w w:val="95"/>
          <w:sz w:val="22"/>
          <w:szCs w:val="22"/>
        </w:rPr>
        <w:t>n</w:t>
      </w:r>
      <w:r w:rsidRPr="00C76AE7">
        <w:rPr>
          <w:rFonts w:asciiTheme="majorHAnsi" w:hAnsiTheme="majorHAnsi"/>
          <w:i/>
          <w:color w:val="363435"/>
          <w:spacing w:val="-1"/>
          <w:w w:val="95"/>
          <w:sz w:val="22"/>
          <w:szCs w:val="22"/>
        </w:rPr>
        <w:t>d</w:t>
      </w:r>
      <w:r w:rsidRPr="00C76AE7">
        <w:rPr>
          <w:rFonts w:asciiTheme="majorHAnsi" w:hAnsiTheme="majorHAnsi"/>
          <w:i/>
          <w:color w:val="363435"/>
          <w:w w:val="95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4"/>
          <w:w w:val="95"/>
          <w:sz w:val="22"/>
          <w:szCs w:val="22"/>
        </w:rPr>
        <w:t>r</w:t>
      </w:r>
      <w:r w:rsidRPr="00C76AE7">
        <w:rPr>
          <w:rFonts w:asciiTheme="majorHAnsi" w:hAnsiTheme="majorHAnsi"/>
          <w:i/>
          <w:color w:val="363435"/>
          <w:spacing w:val="-2"/>
          <w:w w:val="95"/>
          <w:sz w:val="22"/>
          <w:szCs w:val="22"/>
        </w:rPr>
        <w:t>t</w:t>
      </w:r>
      <w:r w:rsidRPr="00C76AE7">
        <w:rPr>
          <w:rFonts w:asciiTheme="majorHAnsi" w:hAnsiTheme="majorHAnsi"/>
          <w:i/>
          <w:color w:val="363435"/>
          <w:spacing w:val="-4"/>
          <w:w w:val="95"/>
          <w:sz w:val="22"/>
          <w:szCs w:val="22"/>
        </w:rPr>
        <w:t>ra</w:t>
      </w:r>
      <w:r w:rsidRPr="00C76AE7">
        <w:rPr>
          <w:rFonts w:asciiTheme="majorHAnsi" w:hAnsiTheme="majorHAnsi"/>
          <w:i/>
          <w:color w:val="363435"/>
          <w:w w:val="95"/>
          <w:sz w:val="22"/>
          <w:szCs w:val="22"/>
        </w:rPr>
        <w:t>n</w:t>
      </w:r>
      <w:r w:rsidRPr="00C76AE7">
        <w:rPr>
          <w:rFonts w:asciiTheme="majorHAnsi" w:hAnsiTheme="majorHAnsi"/>
          <w:i/>
          <w:color w:val="363435"/>
          <w:spacing w:val="-2"/>
          <w:w w:val="95"/>
          <w:sz w:val="22"/>
          <w:szCs w:val="22"/>
        </w:rPr>
        <w:t>s</w:t>
      </w:r>
      <w:r w:rsidRPr="00C76AE7">
        <w:rPr>
          <w:rFonts w:asciiTheme="majorHAnsi" w:hAnsiTheme="majorHAnsi"/>
          <w:i/>
          <w:color w:val="363435"/>
          <w:spacing w:val="-1"/>
          <w:w w:val="95"/>
          <w:sz w:val="22"/>
          <w:szCs w:val="22"/>
        </w:rPr>
        <w:t>p</w:t>
      </w:r>
      <w:r w:rsidRPr="00C76AE7">
        <w:rPr>
          <w:rFonts w:asciiTheme="majorHAnsi" w:hAnsiTheme="majorHAnsi"/>
          <w:i/>
          <w:color w:val="363435"/>
          <w:spacing w:val="-2"/>
          <w:w w:val="95"/>
          <w:sz w:val="22"/>
          <w:szCs w:val="22"/>
        </w:rPr>
        <w:t>o</w:t>
      </w:r>
      <w:r w:rsidRPr="00C76AE7">
        <w:rPr>
          <w:rFonts w:asciiTheme="majorHAnsi" w:hAnsiTheme="majorHAnsi"/>
          <w:i/>
          <w:color w:val="363435"/>
          <w:spacing w:val="4"/>
          <w:w w:val="95"/>
          <w:sz w:val="22"/>
          <w:szCs w:val="22"/>
        </w:rPr>
        <w:t>r</w:t>
      </w:r>
      <w:r w:rsidRPr="00C76AE7">
        <w:rPr>
          <w:rFonts w:asciiTheme="majorHAnsi" w:hAnsiTheme="majorHAnsi"/>
          <w:i/>
          <w:color w:val="363435"/>
          <w:spacing w:val="-1"/>
          <w:w w:val="95"/>
          <w:sz w:val="22"/>
          <w:szCs w:val="22"/>
        </w:rPr>
        <w:t>t</w:t>
      </w:r>
      <w:r w:rsidRPr="00C76AE7">
        <w:rPr>
          <w:rFonts w:asciiTheme="majorHAnsi" w:hAnsiTheme="majorHAnsi"/>
          <w:i/>
          <w:color w:val="363435"/>
          <w:w w:val="95"/>
          <w:sz w:val="22"/>
          <w:szCs w:val="22"/>
        </w:rPr>
        <w:t>,</w:t>
      </w:r>
      <w:r w:rsidRPr="00C76AE7">
        <w:rPr>
          <w:rFonts w:asciiTheme="majorHAnsi" w:hAnsiTheme="majorHAnsi"/>
          <w:i/>
          <w:color w:val="363435"/>
          <w:spacing w:val="40"/>
          <w:w w:val="95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i/>
          <w:color w:val="363435"/>
          <w:spacing w:val="-14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7"/>
          <w:sz w:val="22"/>
          <w:szCs w:val="22"/>
        </w:rPr>
        <w:t>M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-6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i/>
          <w:color w:val="363435"/>
          <w:spacing w:val="-7"/>
          <w:sz w:val="22"/>
          <w:szCs w:val="22"/>
        </w:rPr>
        <w:t xml:space="preserve"> </w:t>
      </w:r>
      <w:r w:rsidRPr="00C76AE7">
        <w:rPr>
          <w:rFonts w:asciiTheme="majorHAnsi" w:hAnsiTheme="majorHAnsi"/>
          <w:i/>
          <w:color w:val="363435"/>
          <w:spacing w:val="-21"/>
          <w:sz w:val="22"/>
          <w:szCs w:val="22"/>
        </w:rPr>
        <w:t>T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i/>
          <w:color w:val="363435"/>
          <w:spacing w:val="-2"/>
          <w:sz w:val="22"/>
          <w:szCs w:val="22"/>
        </w:rPr>
        <w:t>no</w:t>
      </w:r>
      <w:r w:rsidRPr="00C76AE7">
        <w:rPr>
          <w:rFonts w:asciiTheme="majorHAnsi" w:hAnsiTheme="majorHAnsi"/>
          <w:i/>
          <w:color w:val="363435"/>
          <w:spacing w:val="-15"/>
          <w:sz w:val="22"/>
          <w:szCs w:val="22"/>
        </w:rPr>
        <w:t>r</w:t>
      </w:r>
      <w:r w:rsidRPr="00C76AE7">
        <w:rPr>
          <w:rFonts w:asciiTheme="majorHAnsi" w:hAnsiTheme="majorHAnsi"/>
          <w:i/>
          <w:color w:val="363435"/>
          <w:sz w:val="22"/>
          <w:szCs w:val="22"/>
        </w:rPr>
        <w:t>.</w:t>
      </w:r>
    </w:p>
    <w:p w14:paraId="63DD79AA" w14:textId="77777777" w:rsidR="001D397D" w:rsidRPr="00C76AE7" w:rsidRDefault="001D397D">
      <w:pPr>
        <w:spacing w:before="3" w:line="160" w:lineRule="exact"/>
        <w:rPr>
          <w:rFonts w:asciiTheme="majorHAnsi" w:hAnsiTheme="majorHAnsi"/>
          <w:sz w:val="22"/>
          <w:szCs w:val="22"/>
        </w:rPr>
      </w:pPr>
    </w:p>
    <w:p w14:paraId="42914D78" w14:textId="77777777" w:rsidR="001D397D" w:rsidRPr="00C76AE7" w:rsidRDefault="00C76AE7">
      <w:pPr>
        <w:ind w:left="100" w:right="8159"/>
        <w:jc w:val="both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pe</w:t>
      </w:r>
      <w:r w:rsidRPr="00C76AE7">
        <w:rPr>
          <w:rFonts w:asciiTheme="majorHAnsi" w:hAnsiTheme="majorHAnsi"/>
          <w:color w:val="363435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ia</w:t>
      </w:r>
      <w:r w:rsidRPr="00C76AE7">
        <w:rPr>
          <w:rFonts w:asciiTheme="majorHAnsi" w:hAnsiTheme="majorHAnsi"/>
          <w:color w:val="363435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2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kil</w:t>
      </w:r>
      <w:r w:rsidRPr="00C76AE7">
        <w:rPr>
          <w:rFonts w:asciiTheme="majorHAnsi" w:hAnsiTheme="majorHAnsi"/>
          <w:color w:val="363435"/>
          <w:sz w:val="22"/>
          <w:szCs w:val="22"/>
        </w:rPr>
        <w:t>ls</w:t>
      </w:r>
    </w:p>
    <w:p w14:paraId="5B55BED9" w14:textId="77777777" w:rsidR="001D397D" w:rsidRPr="00C76AE7" w:rsidRDefault="001D397D">
      <w:pPr>
        <w:spacing w:before="3" w:line="100" w:lineRule="exact"/>
        <w:rPr>
          <w:rFonts w:asciiTheme="majorHAnsi" w:hAnsiTheme="majorHAnsi"/>
          <w:sz w:val="22"/>
          <w:szCs w:val="22"/>
        </w:rPr>
      </w:pPr>
    </w:p>
    <w:p w14:paraId="038764E6" w14:textId="77777777" w:rsidR="001D397D" w:rsidRPr="00C76AE7" w:rsidRDefault="00C76AE7">
      <w:pPr>
        <w:ind w:left="100" w:right="468"/>
        <w:jc w:val="both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-1"/>
          <w:w w:val="97"/>
          <w:sz w:val="22"/>
          <w:szCs w:val="22"/>
        </w:rPr>
        <w:t>ist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3"/>
          <w:w w:val="97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5"/>
          <w:w w:val="9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z w:val="22"/>
          <w:szCs w:val="22"/>
        </w:rPr>
        <w:t>de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nb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g</w:t>
      </w:r>
      <w:r w:rsidRPr="00C76AE7">
        <w:rPr>
          <w:rFonts w:asciiTheme="majorHAnsi" w:hAnsiTheme="majorHAnsi"/>
          <w:color w:val="363435"/>
          <w:spacing w:val="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2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ch</w:t>
      </w:r>
      <w:r w:rsidRPr="00C76AE7">
        <w:rPr>
          <w:rFonts w:asciiTheme="majorHAnsi" w:hAnsiTheme="majorHAnsi"/>
          <w:color w:val="363435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(R</w:t>
      </w:r>
      <w:r w:rsidRPr="00C76AE7">
        <w:rPr>
          <w:rFonts w:asciiTheme="majorHAnsi" w:hAnsiTheme="majorHAnsi"/>
          <w:color w:val="363435"/>
          <w:spacing w:val="-7"/>
          <w:w w:val="96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w w:val="96"/>
          <w:sz w:val="22"/>
          <w:szCs w:val="22"/>
        </w:rPr>
        <w:t>T),</w:t>
      </w:r>
      <w:r w:rsidRPr="00C76AE7">
        <w:rPr>
          <w:rFonts w:asciiTheme="majorHAnsi" w:hAnsiTheme="majorHAnsi"/>
          <w:color w:val="363435"/>
          <w:spacing w:val="1"/>
          <w:w w:val="96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nni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w w:val="97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2"/>
          <w:w w:val="97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ee</w:t>
      </w:r>
      <w:r w:rsidRPr="00C76AE7">
        <w:rPr>
          <w:rFonts w:asciiTheme="majorHAnsi" w:hAnsiTheme="majorHAnsi"/>
          <w:color w:val="363435"/>
          <w:spacing w:val="-1"/>
          <w:w w:val="97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h</w:t>
      </w:r>
      <w:r w:rsidRPr="00C76AE7">
        <w:rPr>
          <w:rFonts w:asciiTheme="majorHAnsi" w:hAnsiTheme="majorHAnsi"/>
          <w:color w:val="363435"/>
          <w:spacing w:val="-6"/>
          <w:w w:val="9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w w:val="97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w w:val="97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ifi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d—</w:t>
      </w:r>
      <w:r w:rsidRPr="00C76AE7">
        <w:rPr>
          <w:rFonts w:asciiTheme="majorHAnsi" w:hAnsiTheme="majorHAnsi"/>
          <w:color w:val="363435"/>
          <w:spacing w:val="-1"/>
          <w:w w:val="97"/>
          <w:sz w:val="22"/>
          <w:szCs w:val="22"/>
        </w:rPr>
        <w:t>Ph</w:t>
      </w:r>
      <w:r w:rsidRPr="00C76AE7">
        <w:rPr>
          <w:rFonts w:asciiTheme="majorHAnsi" w:hAnsiTheme="majorHAnsi"/>
          <w:color w:val="363435"/>
          <w:spacing w:val="-3"/>
          <w:w w:val="97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"/>
          <w:w w:val="97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ics/D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ia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w w:val="97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ts.</w:t>
      </w:r>
      <w:r w:rsidRPr="00C76AE7">
        <w:rPr>
          <w:rFonts w:asciiTheme="majorHAnsi" w:hAnsiTheme="majorHAnsi"/>
          <w:color w:val="363435"/>
          <w:spacing w:val="50"/>
          <w:w w:val="9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3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z w:val="22"/>
          <w:szCs w:val="22"/>
        </w:rPr>
        <w:t>ifi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z w:val="22"/>
          <w:szCs w:val="22"/>
        </w:rPr>
        <w:t>d</w:t>
      </w:r>
      <w:r w:rsidRPr="00C76AE7">
        <w:rPr>
          <w:rFonts w:asciiTheme="majorHAnsi" w:hAnsiTheme="majorHAnsi"/>
          <w:color w:val="363435"/>
          <w:spacing w:val="-1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7"/>
          <w:sz w:val="22"/>
          <w:szCs w:val="22"/>
        </w:rPr>
        <w:t>Y</w:t>
      </w:r>
      <w:r w:rsidRPr="00C76AE7">
        <w:rPr>
          <w:rFonts w:asciiTheme="majorHAnsi" w:hAnsiTheme="majorHAnsi"/>
          <w:color w:val="363435"/>
          <w:sz w:val="22"/>
          <w:szCs w:val="22"/>
        </w:rPr>
        <w:t>oga</w:t>
      </w:r>
    </w:p>
    <w:p w14:paraId="7C368BC4" w14:textId="77777777" w:rsidR="001D397D" w:rsidRPr="00C76AE7" w:rsidRDefault="00C76AE7">
      <w:pPr>
        <w:spacing w:before="27"/>
        <w:ind w:left="100" w:right="3509"/>
        <w:jc w:val="both"/>
        <w:rPr>
          <w:rFonts w:asciiTheme="majorHAnsi" w:hAnsiTheme="majorHAnsi"/>
          <w:sz w:val="22"/>
          <w:szCs w:val="22"/>
        </w:rPr>
      </w:pP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I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u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c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14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,</w:t>
      </w:r>
      <w:r w:rsidRPr="00C76AE7">
        <w:rPr>
          <w:rFonts w:asciiTheme="majorHAnsi" w:hAnsiTheme="majorHAnsi"/>
          <w:color w:val="363435"/>
          <w:spacing w:val="29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20"/>
          <w:w w:val="97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spacing w:val="-3"/>
          <w:w w:val="97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ic</w:t>
      </w:r>
      <w:r w:rsidRPr="00C76AE7">
        <w:rPr>
          <w:rFonts w:asciiTheme="majorHAnsi" w:hAnsiTheme="majorHAnsi"/>
          <w:color w:val="363435"/>
          <w:spacing w:val="1"/>
          <w:w w:val="97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4"/>
          <w:w w:val="97"/>
          <w:sz w:val="22"/>
          <w:szCs w:val="22"/>
        </w:rPr>
        <w:t>o</w:t>
      </w:r>
      <w:r w:rsidRPr="00C76AE7">
        <w:rPr>
          <w:rFonts w:asciiTheme="majorHAnsi" w:hAnsiTheme="majorHAnsi"/>
          <w:color w:val="363435"/>
          <w:spacing w:val="-2"/>
          <w:w w:val="97"/>
          <w:sz w:val="22"/>
          <w:szCs w:val="22"/>
        </w:rPr>
        <w:t>v</w:t>
      </w:r>
      <w:r w:rsidRPr="00C76AE7">
        <w:rPr>
          <w:rFonts w:asciiTheme="majorHAnsi" w:hAnsiTheme="majorHAnsi"/>
          <w:color w:val="363435"/>
          <w:w w:val="97"/>
          <w:sz w:val="22"/>
          <w:szCs w:val="22"/>
        </w:rPr>
        <w:t>er</w:t>
      </w:r>
      <w:r w:rsidRPr="00C76AE7">
        <w:rPr>
          <w:rFonts w:asciiTheme="majorHAnsi" w:hAnsiTheme="majorHAnsi"/>
          <w:color w:val="363435"/>
          <w:spacing w:val="5"/>
          <w:w w:val="9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is</w:t>
      </w:r>
      <w:r w:rsidRPr="00C76AE7">
        <w:rPr>
          <w:rFonts w:asciiTheme="majorHAnsi" w:hAnsiTheme="majorHAnsi"/>
          <w:color w:val="363435"/>
          <w:sz w:val="22"/>
          <w:szCs w:val="22"/>
        </w:rPr>
        <w:t>t,</w:t>
      </w:r>
      <w:r w:rsidRPr="00C76AE7">
        <w:rPr>
          <w:rFonts w:asciiTheme="majorHAnsi" w:hAnsiTheme="majorHAnsi"/>
          <w:color w:val="363435"/>
          <w:spacing w:val="-5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l</w:t>
      </w:r>
      <w:r w:rsidRPr="00C76AE7">
        <w:rPr>
          <w:rFonts w:asciiTheme="majorHAnsi" w:hAnsiTheme="majorHAnsi"/>
          <w:color w:val="363435"/>
          <w:sz w:val="22"/>
          <w:szCs w:val="22"/>
        </w:rPr>
        <w:t>ue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in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F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</w:t>
      </w:r>
      <w:r w:rsidRPr="00C76AE7">
        <w:rPr>
          <w:rFonts w:asciiTheme="majorHAnsi" w:hAnsiTheme="majorHAnsi"/>
          <w:color w:val="363435"/>
          <w:sz w:val="22"/>
          <w:szCs w:val="22"/>
        </w:rPr>
        <w:t>e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nc</w:t>
      </w:r>
      <w:r w:rsidRPr="00C76AE7">
        <w:rPr>
          <w:rFonts w:asciiTheme="majorHAnsi" w:hAnsiTheme="majorHAnsi"/>
          <w:color w:val="363435"/>
          <w:sz w:val="22"/>
          <w:szCs w:val="22"/>
        </w:rPr>
        <w:t xml:space="preserve">h, 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ro</w:t>
      </w:r>
      <w:r w:rsidRPr="00C76AE7">
        <w:rPr>
          <w:rFonts w:asciiTheme="majorHAnsi" w:hAnsiTheme="majorHAnsi"/>
          <w:color w:val="363435"/>
          <w:sz w:val="22"/>
          <w:szCs w:val="22"/>
        </w:rPr>
        <w:t>ficie</w:t>
      </w:r>
      <w:r w:rsidRPr="00C76AE7">
        <w:rPr>
          <w:rFonts w:asciiTheme="majorHAnsi" w:hAnsiTheme="majorHAnsi"/>
          <w:color w:val="363435"/>
          <w:spacing w:val="-4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z w:val="22"/>
          <w:szCs w:val="22"/>
        </w:rPr>
        <w:t>t</w:t>
      </w:r>
      <w:r w:rsidRPr="00C76AE7">
        <w:rPr>
          <w:rFonts w:asciiTheme="majorHAnsi" w:hAnsiTheme="majorHAnsi"/>
          <w:color w:val="363435"/>
          <w:spacing w:val="-7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z w:val="22"/>
          <w:szCs w:val="22"/>
        </w:rPr>
        <w:t>in</w:t>
      </w:r>
      <w:r w:rsidRPr="00C76AE7">
        <w:rPr>
          <w:rFonts w:asciiTheme="majorHAnsi" w:hAnsiTheme="majorHAnsi"/>
          <w:color w:val="363435"/>
          <w:spacing w:val="2"/>
          <w:sz w:val="22"/>
          <w:szCs w:val="22"/>
        </w:rPr>
        <w:t xml:space="preserve"> </w:t>
      </w:r>
      <w:r w:rsidRPr="00C76AE7">
        <w:rPr>
          <w:rFonts w:asciiTheme="majorHAnsi" w:hAnsiTheme="majorHAnsi"/>
          <w:color w:val="363435"/>
          <w:spacing w:val="-3"/>
          <w:sz w:val="22"/>
          <w:szCs w:val="22"/>
        </w:rPr>
        <w:t>S</w:t>
      </w:r>
      <w:r w:rsidRPr="00C76AE7">
        <w:rPr>
          <w:rFonts w:asciiTheme="majorHAnsi" w:hAnsiTheme="majorHAnsi"/>
          <w:color w:val="363435"/>
          <w:spacing w:val="1"/>
          <w:sz w:val="22"/>
          <w:szCs w:val="22"/>
        </w:rPr>
        <w:t>p</w:t>
      </w:r>
      <w:r w:rsidRPr="00C76AE7">
        <w:rPr>
          <w:rFonts w:asciiTheme="majorHAnsi" w:hAnsiTheme="majorHAnsi"/>
          <w:color w:val="363435"/>
          <w:spacing w:val="-2"/>
          <w:sz w:val="22"/>
          <w:szCs w:val="22"/>
        </w:rPr>
        <w:t>a</w:t>
      </w:r>
      <w:r w:rsidRPr="00C76AE7">
        <w:rPr>
          <w:rFonts w:asciiTheme="majorHAnsi" w:hAnsiTheme="majorHAnsi"/>
          <w:color w:val="363435"/>
          <w:sz w:val="22"/>
          <w:szCs w:val="22"/>
        </w:rPr>
        <w:t>n</w:t>
      </w:r>
      <w:r w:rsidRPr="00C76AE7">
        <w:rPr>
          <w:rFonts w:asciiTheme="majorHAnsi" w:hAnsiTheme="majorHAnsi"/>
          <w:color w:val="363435"/>
          <w:spacing w:val="-1"/>
          <w:sz w:val="22"/>
          <w:szCs w:val="22"/>
        </w:rPr>
        <w:t>is</w:t>
      </w:r>
      <w:r w:rsidRPr="00C76AE7">
        <w:rPr>
          <w:rFonts w:asciiTheme="majorHAnsi" w:hAnsiTheme="majorHAnsi"/>
          <w:color w:val="363435"/>
          <w:sz w:val="22"/>
          <w:szCs w:val="22"/>
        </w:rPr>
        <w:t>h.</w:t>
      </w:r>
    </w:p>
    <w:sectPr w:rsidR="001D397D" w:rsidRPr="00C76AE7">
      <w:pgSz w:w="12240" w:h="15840"/>
      <w:pgMar w:top="420" w:right="132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09095D"/>
    <w:multiLevelType w:val="multilevel"/>
    <w:tmpl w:val="B56204E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397D"/>
    <w:rsid w:val="001D397D"/>
    <w:rsid w:val="00C76A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18391"/>
  <w15:docId w15:val="{280BF8FD-B71A-4D30-B643-F688E911ED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pu.edu/articles/waiting-to-exhale-and-inhale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vocalpointpartners.com/who-we-are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youtube.com/watch" TargetMode="External"/><Relationship Id="rId5" Type="http://schemas.openxmlformats.org/officeDocument/2006/relationships/hyperlink" Target="http://www.apu.edu/cma/faculty/khumer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987</Words>
  <Characters>5627</Characters>
  <Application>Microsoft Office Word</Application>
  <DocSecurity>0</DocSecurity>
  <Lines>46</Lines>
  <Paragraphs>13</Paragraphs>
  <ScaleCrop>false</ScaleCrop>
  <Company/>
  <LinksUpToDate>false</LinksUpToDate>
  <CharactersWithSpaces>6601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2021-03-23T16:28:00Z</dcterms:created>
  <dcterms:modified xsi:type="dcterms:W3CDTF">2021-03-23T16:32:00Z</dcterms:modified>
</cp:coreProperties>
</file>